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B14" w:rsidRPr="002C580A" w:rsidRDefault="00200B14" w:rsidP="00D110F2">
      <w:pPr>
        <w:spacing w:line="276" w:lineRule="auto"/>
        <w:jc w:val="center"/>
        <w:rPr>
          <w:b/>
        </w:rPr>
      </w:pPr>
      <w:r w:rsidRPr="002C580A">
        <w:rPr>
          <w:b/>
        </w:rPr>
        <w:t>T.C.</w:t>
      </w:r>
    </w:p>
    <w:p w:rsidR="00200B14" w:rsidRPr="002C580A" w:rsidRDefault="00200B14" w:rsidP="00D110F2">
      <w:pPr>
        <w:spacing w:line="276" w:lineRule="auto"/>
        <w:jc w:val="center"/>
        <w:rPr>
          <w:b/>
        </w:rPr>
      </w:pPr>
      <w:r w:rsidRPr="002C580A">
        <w:rPr>
          <w:b/>
        </w:rPr>
        <w:t>MİLLÎ EĞİTİM BAKANLIĞI</w:t>
      </w:r>
    </w:p>
    <w:p w:rsidR="00A25DAE" w:rsidRPr="002C580A" w:rsidRDefault="00A25DAE" w:rsidP="00D110F2">
      <w:pPr>
        <w:spacing w:line="276" w:lineRule="auto"/>
        <w:jc w:val="center"/>
        <w:rPr>
          <w:b/>
        </w:rPr>
      </w:pPr>
      <w:r w:rsidRPr="002C580A">
        <w:rPr>
          <w:b/>
        </w:rPr>
        <w:t xml:space="preserve"> Öğretmen Yetiştirme ve Geliştirme Genel Müdürlüğü </w:t>
      </w:r>
    </w:p>
    <w:p w:rsidR="00200B14" w:rsidRPr="002C580A" w:rsidRDefault="00574FF8" w:rsidP="00D110F2">
      <w:pPr>
        <w:spacing w:line="276" w:lineRule="auto"/>
        <w:jc w:val="center"/>
        <w:rPr>
          <w:b/>
        </w:rPr>
      </w:pPr>
      <w:r w:rsidRPr="002C580A">
        <w:rPr>
          <w:b/>
        </w:rPr>
        <w:t>Mesleki Gelişim Programı</w:t>
      </w:r>
    </w:p>
    <w:p w:rsidR="00200B14" w:rsidRPr="002C580A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475EAA" w:rsidRPr="002C580A" w:rsidTr="00B01CA7">
        <w:trPr>
          <w:trHeight w:val="523"/>
        </w:trPr>
        <w:tc>
          <w:tcPr>
            <w:tcW w:w="3034" w:type="dxa"/>
          </w:tcPr>
          <w:p w:rsidR="00475EAA" w:rsidRPr="002C580A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2C580A">
              <w:rPr>
                <w:b/>
              </w:rPr>
              <w:t>ALAN</w:t>
            </w:r>
          </w:p>
        </w:tc>
        <w:tc>
          <w:tcPr>
            <w:tcW w:w="3035" w:type="dxa"/>
          </w:tcPr>
          <w:p w:rsidR="00475EAA" w:rsidRPr="002C580A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2C580A">
              <w:rPr>
                <w:b/>
              </w:rPr>
              <w:t>ALT ALAN</w:t>
            </w:r>
          </w:p>
        </w:tc>
        <w:tc>
          <w:tcPr>
            <w:tcW w:w="3035" w:type="dxa"/>
          </w:tcPr>
          <w:p w:rsidR="00475EAA" w:rsidRPr="002C580A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2C580A">
              <w:rPr>
                <w:b/>
              </w:rPr>
              <w:t>KODU</w:t>
            </w:r>
          </w:p>
        </w:tc>
      </w:tr>
      <w:tr w:rsidR="00C8716A" w:rsidRPr="002C580A" w:rsidTr="00B01CA7">
        <w:trPr>
          <w:trHeight w:val="523"/>
        </w:trPr>
        <w:tc>
          <w:tcPr>
            <w:tcW w:w="3034" w:type="dxa"/>
          </w:tcPr>
          <w:p w:rsidR="00C8716A" w:rsidRPr="002C580A" w:rsidRDefault="003C0EF3" w:rsidP="00E938F8">
            <w:pPr>
              <w:spacing w:line="276" w:lineRule="auto"/>
              <w:jc w:val="center"/>
              <w:rPr>
                <w:b/>
              </w:rPr>
            </w:pPr>
            <w:r w:rsidRPr="002C580A">
              <w:rPr>
                <w:b/>
              </w:rPr>
              <w:t>Eğitici Eğitimi</w:t>
            </w:r>
          </w:p>
        </w:tc>
        <w:tc>
          <w:tcPr>
            <w:tcW w:w="3035" w:type="dxa"/>
          </w:tcPr>
          <w:p w:rsidR="00C8716A" w:rsidRPr="002C580A" w:rsidRDefault="002C580A" w:rsidP="00E938F8">
            <w:pPr>
              <w:spacing w:line="276" w:lineRule="auto"/>
              <w:jc w:val="center"/>
              <w:rPr>
                <w:b/>
              </w:rPr>
            </w:pPr>
            <w:r w:rsidRPr="002C580A">
              <w:rPr>
                <w:b/>
              </w:rPr>
              <w:t>Özel Nitelikli Eğitimler</w:t>
            </w:r>
          </w:p>
        </w:tc>
        <w:tc>
          <w:tcPr>
            <w:tcW w:w="3035" w:type="dxa"/>
          </w:tcPr>
          <w:p w:rsidR="00C8716A" w:rsidRPr="002C580A" w:rsidRDefault="00727DE8" w:rsidP="00E938F8">
            <w:pPr>
              <w:spacing w:line="276" w:lineRule="auto"/>
              <w:jc w:val="center"/>
              <w:rPr>
                <w:b/>
              </w:rPr>
            </w:pPr>
            <w:r w:rsidRPr="002C580A">
              <w:rPr>
                <w:b/>
              </w:rPr>
              <w:t>3.02.03.02.012</w:t>
            </w:r>
          </w:p>
        </w:tc>
      </w:tr>
    </w:tbl>
    <w:p w:rsidR="0083114E" w:rsidRPr="002C580A" w:rsidRDefault="0083114E" w:rsidP="00D110F2">
      <w:pPr>
        <w:spacing w:line="276" w:lineRule="auto"/>
        <w:jc w:val="both"/>
      </w:pPr>
    </w:p>
    <w:p w:rsidR="00200B14" w:rsidRPr="002C580A" w:rsidRDefault="00200B14" w:rsidP="00A03CFB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2C580A">
        <w:rPr>
          <w:b/>
          <w:color w:val="000000"/>
        </w:rPr>
        <w:t>ETKİNLİĞİN</w:t>
      </w:r>
      <w:r w:rsidRPr="002C580A">
        <w:rPr>
          <w:b/>
        </w:rPr>
        <w:t xml:space="preserve"> ADI    </w:t>
      </w:r>
    </w:p>
    <w:p w:rsidR="005533CA" w:rsidRPr="002C580A" w:rsidRDefault="005533CA" w:rsidP="00517144">
      <w:pPr>
        <w:tabs>
          <w:tab w:val="left" w:pos="540"/>
        </w:tabs>
        <w:jc w:val="both"/>
      </w:pPr>
    </w:p>
    <w:p w:rsidR="005A4A1C" w:rsidRPr="002C580A" w:rsidRDefault="005E5DD6" w:rsidP="009948FC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Theme="minorHAnsi"/>
          <w:color w:val="000000"/>
          <w:lang w:val="en-US" w:eastAsia="en-US"/>
        </w:rPr>
      </w:pPr>
      <w:bookmarkStart w:id="0" w:name="_GoBack"/>
      <w:r w:rsidRPr="002C580A">
        <w:rPr>
          <w:rFonts w:eastAsiaTheme="minorHAnsi"/>
          <w:color w:val="000000"/>
          <w:lang w:val="en-US" w:eastAsia="en-US"/>
        </w:rPr>
        <w:t>Ritmoterapi (</w:t>
      </w:r>
      <w:r w:rsidRPr="002C580A">
        <w:t>Müzik</w:t>
      </w:r>
      <w:r w:rsidRPr="002C580A">
        <w:rPr>
          <w:rFonts w:eastAsiaTheme="minorHAnsi"/>
          <w:color w:val="000000"/>
          <w:lang w:val="en-US" w:eastAsia="en-US"/>
        </w:rPr>
        <w:t xml:space="preserve"> ve Ritim Terapi) Eğitici Eğitimi Kursu</w:t>
      </w:r>
    </w:p>
    <w:p w:rsidR="005E5DD6" w:rsidRPr="002C580A" w:rsidRDefault="005E5DD6" w:rsidP="00517144">
      <w:pPr>
        <w:tabs>
          <w:tab w:val="left" w:pos="540"/>
        </w:tabs>
        <w:jc w:val="both"/>
      </w:pPr>
    </w:p>
    <w:bookmarkEnd w:id="0"/>
    <w:p w:rsidR="00E938F8" w:rsidRPr="002C580A" w:rsidRDefault="00200B14" w:rsidP="00A03CFB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2C580A">
        <w:rPr>
          <w:b/>
          <w:color w:val="000000"/>
        </w:rPr>
        <w:t>ETKİNLİĞİN</w:t>
      </w:r>
      <w:r w:rsidRPr="002C580A">
        <w:rPr>
          <w:b/>
        </w:rPr>
        <w:t xml:space="preserve"> AMAÇLARI</w:t>
      </w:r>
    </w:p>
    <w:p w:rsidR="007E4D00" w:rsidRPr="002C580A" w:rsidRDefault="007E4D00" w:rsidP="007E4D00">
      <w:pPr>
        <w:contextualSpacing/>
        <w:jc w:val="both"/>
        <w:rPr>
          <w:b/>
        </w:rPr>
      </w:pPr>
    </w:p>
    <w:p w:rsidR="009948FC" w:rsidRPr="002C580A" w:rsidRDefault="001B3AB0" w:rsidP="009948FC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2C580A">
        <w:t>Bu faaliyet; Bakanlığımıza bağlı okul ve kurumlarda görev yapan</w:t>
      </w:r>
      <w:r w:rsidR="007E4D00" w:rsidRPr="002C580A">
        <w:t xml:space="preserve"> öğretmenlerin“</w:t>
      </w:r>
      <w:r w:rsidRPr="002C580A">
        <w:rPr>
          <w:rFonts w:eastAsiaTheme="minorHAnsi"/>
          <w:color w:val="000000"/>
          <w:lang w:val="en-US" w:eastAsia="en-US"/>
        </w:rPr>
        <w:t xml:space="preserve">Ritmoterapi (Müzik </w:t>
      </w:r>
      <w:r w:rsidR="007E4D00" w:rsidRPr="002C580A">
        <w:rPr>
          <w:rFonts w:eastAsiaTheme="minorHAnsi"/>
          <w:color w:val="000000"/>
          <w:lang w:val="en-US" w:eastAsia="en-US"/>
        </w:rPr>
        <w:t>ve Ritim Terapi)</w:t>
      </w:r>
      <w:r w:rsidR="007E4D00" w:rsidRPr="002C580A">
        <w:t>” konusunda bilgi ve becerilerini artırmak</w:t>
      </w:r>
      <w:r w:rsidRPr="002C580A">
        <w:t xml:space="preserve"> amacıyla düzenlenmiştir.</w:t>
      </w:r>
      <w:r w:rsidR="007E4D00" w:rsidRPr="002C580A">
        <w:t xml:space="preserve"> Bu faaliyeti başarı ile tamamlayan her kursiyer;</w:t>
      </w:r>
    </w:p>
    <w:p w:rsidR="001B3AB0" w:rsidRPr="002C580A" w:rsidRDefault="001B3AB0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Ritim sanatının tanımını yapar.</w:t>
      </w:r>
    </w:p>
    <w:p w:rsidR="00A01309" w:rsidRPr="002C580A" w:rsidRDefault="001B3AB0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R</w:t>
      </w:r>
      <w:r w:rsidR="00A01309" w:rsidRPr="002C580A">
        <w:rPr>
          <w:rFonts w:eastAsia="Times New Roman"/>
        </w:rPr>
        <w:t>itmoterapinin temel kavramlarını ve önemini açıklar.</w:t>
      </w:r>
    </w:p>
    <w:p w:rsidR="001B3AB0" w:rsidRPr="002C580A" w:rsidRDefault="00A01309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Ritmoterapi’nin insan</w:t>
      </w:r>
      <w:r w:rsidR="001B3AB0" w:rsidRPr="002C580A">
        <w:rPr>
          <w:rFonts w:eastAsia="Times New Roman"/>
        </w:rPr>
        <w:t xml:space="preserve"> bedeni üzerindeki etkilerini örneklerle açıklar.</w:t>
      </w:r>
    </w:p>
    <w:p w:rsidR="00A01309" w:rsidRPr="002C580A" w:rsidRDefault="00A01309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Ritmoterapi uygulama etkinlikleri yapar.</w:t>
      </w:r>
    </w:p>
    <w:p w:rsidR="00A01309" w:rsidRPr="002C580A" w:rsidRDefault="00A01309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Ritmoterapi r</w:t>
      </w:r>
      <w:r w:rsidR="001B3AB0" w:rsidRPr="002C580A">
        <w:rPr>
          <w:rFonts w:eastAsia="Times New Roman"/>
        </w:rPr>
        <w:t>itim öğ</w:t>
      </w:r>
      <w:r w:rsidRPr="002C580A">
        <w:rPr>
          <w:rFonts w:eastAsia="Times New Roman"/>
        </w:rPr>
        <w:t>elerini açıklar.</w:t>
      </w:r>
    </w:p>
    <w:p w:rsidR="00A01309" w:rsidRPr="002C580A" w:rsidRDefault="00A01309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Ritmoterapi ritim enstrümanı kullanır.</w:t>
      </w:r>
    </w:p>
    <w:p w:rsidR="00A01309" w:rsidRPr="002C580A" w:rsidRDefault="00A01309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Ritmoterapi temel (basic) ritim oluşturma uygulamaları yapar.</w:t>
      </w:r>
    </w:p>
    <w:p w:rsidR="00A01309" w:rsidRPr="002C580A" w:rsidRDefault="00A01309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Ritmoterapi çapraz (paradiddle) ritim oluşturma uygulamaları yapar.</w:t>
      </w:r>
    </w:p>
    <w:p w:rsidR="00A01309" w:rsidRPr="002C580A" w:rsidRDefault="00A01309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Ritmoterapi aksanlı (accent) ritim oluşturma uygulamaları yapar.</w:t>
      </w:r>
    </w:p>
    <w:p w:rsidR="00A01309" w:rsidRPr="002C580A" w:rsidRDefault="00A01309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Ritmoterapi partisyon ritim oluşturma uygulamaları yapar.</w:t>
      </w:r>
    </w:p>
    <w:p w:rsidR="00A01309" w:rsidRPr="002C580A" w:rsidRDefault="00243EEE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Ritmoterapi group</w:t>
      </w:r>
      <w:r w:rsidR="00A01309" w:rsidRPr="002C580A">
        <w:rPr>
          <w:rFonts w:eastAsia="Times New Roman"/>
        </w:rPr>
        <w:t xml:space="preserve"> ritim oluşturma uygulamaları yapar.</w:t>
      </w:r>
    </w:p>
    <w:p w:rsidR="001B3AB0" w:rsidRPr="002C580A" w:rsidRDefault="001B3AB0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Yönetsel davranış, grup</w:t>
      </w:r>
      <w:r w:rsidR="00D90606" w:rsidRPr="002C580A">
        <w:rPr>
          <w:rFonts w:eastAsia="Times New Roman"/>
        </w:rPr>
        <w:t xml:space="preserve"> çalışması, r</w:t>
      </w:r>
      <w:r w:rsidRPr="002C580A">
        <w:rPr>
          <w:rFonts w:eastAsia="Times New Roman"/>
        </w:rPr>
        <w:t>itmoterapi uygulama ve etkinlikleri yapar.</w:t>
      </w:r>
    </w:p>
    <w:p w:rsidR="00D90606" w:rsidRPr="002C580A" w:rsidRDefault="00D90606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Ritmoterapi çalışmalarında katılımcıların özel durumları ile farklı yaklaşım ve hassasiyet gerektiren hu</w:t>
      </w:r>
      <w:r w:rsidR="00475C43" w:rsidRPr="002C580A">
        <w:rPr>
          <w:rFonts w:eastAsia="Times New Roman"/>
        </w:rPr>
        <w:t>suslarda farkındalık kazanır.</w:t>
      </w:r>
    </w:p>
    <w:p w:rsidR="00D90606" w:rsidRPr="002C580A" w:rsidRDefault="00D90606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 xml:space="preserve">Müzik ve ritim </w:t>
      </w:r>
      <w:r w:rsidR="001B3AB0" w:rsidRPr="002C580A">
        <w:rPr>
          <w:rFonts w:eastAsia="Times New Roman"/>
        </w:rPr>
        <w:t>nota değer</w:t>
      </w:r>
      <w:r w:rsidRPr="002C580A">
        <w:rPr>
          <w:rFonts w:eastAsia="Times New Roman"/>
        </w:rPr>
        <w:t>lerini ve temel</w:t>
      </w:r>
      <w:r w:rsidR="00475C43" w:rsidRPr="002C580A">
        <w:rPr>
          <w:rFonts w:eastAsia="Times New Roman"/>
        </w:rPr>
        <w:t xml:space="preserve"> solfej bilgisini</w:t>
      </w:r>
      <w:r w:rsidRPr="002C580A">
        <w:rPr>
          <w:rFonts w:eastAsia="Times New Roman"/>
        </w:rPr>
        <w:t xml:space="preserve"> öğrenir.</w:t>
      </w:r>
    </w:p>
    <w:p w:rsidR="00D90606" w:rsidRPr="002C580A" w:rsidRDefault="00D90606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 xml:space="preserve">Ritmoterapi katılımcıları ile ekip ve </w:t>
      </w:r>
      <w:r w:rsidR="00475C43" w:rsidRPr="002C580A">
        <w:rPr>
          <w:rFonts w:eastAsia="Times New Roman"/>
        </w:rPr>
        <w:t>uyum geliştirme modelleri olan</w:t>
      </w:r>
      <w:r w:rsidRPr="002C580A">
        <w:rPr>
          <w:rFonts w:eastAsia="Times New Roman"/>
        </w:rPr>
        <w:t xml:space="preserve"> çapraz kombinasyonlar ve nüans ç</w:t>
      </w:r>
      <w:r w:rsidR="001B3AB0" w:rsidRPr="002C580A">
        <w:rPr>
          <w:rFonts w:eastAsia="Times New Roman"/>
        </w:rPr>
        <w:t>alışmaları yapar.</w:t>
      </w:r>
    </w:p>
    <w:p w:rsidR="00D90606" w:rsidRPr="002C580A" w:rsidRDefault="00D90606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Ritmoterapi</w:t>
      </w:r>
      <w:r w:rsidR="009810B1" w:rsidRPr="002C580A"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C580A">
        <w:rPr>
          <w:rFonts w:eastAsia="Times New Roman"/>
        </w:rPr>
        <w:t xml:space="preserve"> hedefine uygun müzik eşliğinde örnek çalışmalar yapar.</w:t>
      </w:r>
    </w:p>
    <w:p w:rsidR="001B3AB0" w:rsidRPr="002C580A" w:rsidRDefault="00D90606" w:rsidP="004E40EF">
      <w:pPr>
        <w:numPr>
          <w:ilvl w:val="0"/>
          <w:numId w:val="23"/>
        </w:numPr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Ritmoterapi katıl</w:t>
      </w:r>
      <w:r w:rsidR="001B3AB0" w:rsidRPr="002C580A">
        <w:rPr>
          <w:rFonts w:eastAsia="Times New Roman"/>
        </w:rPr>
        <w:t>ımcıları ile gösteri çalışması yapar.</w:t>
      </w:r>
    </w:p>
    <w:p w:rsidR="00534FF5" w:rsidRPr="002C580A" w:rsidRDefault="00534FF5" w:rsidP="00534FF5">
      <w:pPr>
        <w:numPr>
          <w:ilvl w:val="0"/>
          <w:numId w:val="26"/>
        </w:numPr>
        <w:tabs>
          <w:tab w:val="clear" w:pos="1068"/>
        </w:tabs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Alanı ile ilgili konu ve kavramları analiz eder.</w:t>
      </w:r>
    </w:p>
    <w:p w:rsidR="00534FF5" w:rsidRPr="002C580A" w:rsidRDefault="00534FF5" w:rsidP="00534FF5">
      <w:pPr>
        <w:numPr>
          <w:ilvl w:val="0"/>
          <w:numId w:val="26"/>
        </w:numPr>
        <w:tabs>
          <w:tab w:val="clear" w:pos="1068"/>
        </w:tabs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Alanı ile ilgili temel bilgi ve veri kaynaklarını sınıflandırır.</w:t>
      </w:r>
    </w:p>
    <w:p w:rsidR="00534FF5" w:rsidRPr="002C580A" w:rsidRDefault="00534FF5" w:rsidP="00534FF5">
      <w:pPr>
        <w:numPr>
          <w:ilvl w:val="0"/>
          <w:numId w:val="26"/>
        </w:numPr>
        <w:tabs>
          <w:tab w:val="clear" w:pos="1068"/>
        </w:tabs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Alanın öğretiminde kullanılabilecek farklı strateji, yöntem ve teknikleri karşılaştırır.</w:t>
      </w:r>
    </w:p>
    <w:p w:rsidR="00534FF5" w:rsidRPr="002C580A" w:rsidRDefault="00534FF5" w:rsidP="00534FF5">
      <w:pPr>
        <w:numPr>
          <w:ilvl w:val="0"/>
          <w:numId w:val="26"/>
        </w:numPr>
        <w:tabs>
          <w:tab w:val="clear" w:pos="1068"/>
        </w:tabs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Sağlıklı, güvenli ve estetik öğrenme ortamları düzenler.</w:t>
      </w:r>
    </w:p>
    <w:p w:rsidR="00534FF5" w:rsidRPr="002C580A" w:rsidRDefault="00534FF5" w:rsidP="00534FF5">
      <w:pPr>
        <w:numPr>
          <w:ilvl w:val="0"/>
          <w:numId w:val="26"/>
        </w:numPr>
        <w:tabs>
          <w:tab w:val="clear" w:pos="1068"/>
        </w:tabs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 xml:space="preserve">Alanının eğitim ve öğretimi için gerekli olan becerileri sergiler. </w:t>
      </w:r>
    </w:p>
    <w:p w:rsidR="00534FF5" w:rsidRPr="002C580A" w:rsidRDefault="00534FF5" w:rsidP="00534FF5">
      <w:pPr>
        <w:numPr>
          <w:ilvl w:val="0"/>
          <w:numId w:val="26"/>
        </w:numPr>
        <w:tabs>
          <w:tab w:val="clear" w:pos="1068"/>
        </w:tabs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Öğretme ve öğrenme sürecinde uygun strateji, yöntem ve teknikleri kullanarak etkili öğrenmeyi gerçekleştirir.</w:t>
      </w:r>
    </w:p>
    <w:p w:rsidR="00534FF5" w:rsidRPr="002C580A" w:rsidRDefault="00534FF5" w:rsidP="00534FF5">
      <w:pPr>
        <w:numPr>
          <w:ilvl w:val="0"/>
          <w:numId w:val="26"/>
        </w:numPr>
        <w:tabs>
          <w:tab w:val="clear" w:pos="1068"/>
        </w:tabs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Öğretme ve öğrenme sürecinde uygun araç, gereç ve materyalleri etkin kullanır.</w:t>
      </w:r>
    </w:p>
    <w:p w:rsidR="00534FF5" w:rsidRPr="002C580A" w:rsidRDefault="00534FF5" w:rsidP="00534FF5">
      <w:pPr>
        <w:numPr>
          <w:ilvl w:val="0"/>
          <w:numId w:val="26"/>
        </w:numPr>
        <w:tabs>
          <w:tab w:val="clear" w:pos="1068"/>
        </w:tabs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t>Meslektaşlarıyla bilgi ve deneyim paylaşımına açıktır.</w:t>
      </w:r>
    </w:p>
    <w:p w:rsidR="00534FF5" w:rsidRPr="002C580A" w:rsidRDefault="00534FF5" w:rsidP="00534FF5">
      <w:pPr>
        <w:numPr>
          <w:ilvl w:val="0"/>
          <w:numId w:val="26"/>
        </w:numPr>
        <w:tabs>
          <w:tab w:val="clear" w:pos="1068"/>
        </w:tabs>
        <w:ind w:left="720"/>
        <w:jc w:val="both"/>
        <w:rPr>
          <w:rFonts w:eastAsia="Times New Roman"/>
        </w:rPr>
      </w:pPr>
      <w:r w:rsidRPr="002C580A">
        <w:rPr>
          <w:rFonts w:eastAsia="Times New Roman"/>
        </w:rPr>
        <w:lastRenderedPageBreak/>
        <w:t>Kişisel ve mesleki yönden kendisini geliştirmeye yönelik faaliyetlerde bulunur.</w:t>
      </w:r>
    </w:p>
    <w:p w:rsidR="00534FF5" w:rsidRPr="002C580A" w:rsidRDefault="00534FF5" w:rsidP="00534FF5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b/>
          <w:bCs/>
          <w:color w:val="000000"/>
        </w:rPr>
      </w:pPr>
      <w:r w:rsidRPr="002C580A">
        <w:rPr>
          <w:b/>
          <w:color w:val="000000"/>
        </w:rPr>
        <w:t xml:space="preserve">ETKİNLİĞİN </w:t>
      </w:r>
      <w:r w:rsidRPr="002C580A">
        <w:rPr>
          <w:b/>
        </w:rPr>
        <w:t>İLİŞKİLİ</w:t>
      </w:r>
      <w:r w:rsidRPr="002C580A">
        <w:rPr>
          <w:rFonts w:eastAsia="Times New Roman"/>
          <w:b/>
          <w:bCs/>
          <w:color w:val="000000"/>
        </w:rPr>
        <w:t xml:space="preserve"> OLDUĞU </w:t>
      </w:r>
      <w:r w:rsidRPr="002C580A">
        <w:rPr>
          <w:rFonts w:eastAsia="Times New Roman"/>
          <w:b/>
          <w:bCs/>
        </w:rPr>
        <w:t>YETERLİKLER</w:t>
      </w:r>
    </w:p>
    <w:p w:rsidR="00534FF5" w:rsidRPr="002C580A" w:rsidRDefault="00534FF5" w:rsidP="00534FF5">
      <w:pPr>
        <w:widowControl w:val="0"/>
        <w:autoSpaceDE w:val="0"/>
        <w:autoSpaceDN w:val="0"/>
        <w:adjustRightInd w:val="0"/>
        <w:spacing w:after="120"/>
        <w:ind w:left="426"/>
        <w:contextualSpacing/>
        <w:jc w:val="both"/>
        <w:rPr>
          <w:rFonts w:eastAsia="Times New Roman"/>
          <w:b/>
          <w:bCs/>
          <w:color w:val="000000"/>
        </w:rPr>
      </w:pPr>
    </w:p>
    <w:p w:rsidR="00534FF5" w:rsidRPr="002C580A" w:rsidRDefault="00534FF5" w:rsidP="00534FF5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 w:rsidRPr="002C580A">
        <w:rPr>
          <w:rFonts w:eastAsia="Times New Roman"/>
          <w:b/>
        </w:rPr>
        <w:t>MESLEKİ BİLGİ</w:t>
      </w:r>
    </w:p>
    <w:p w:rsidR="00534FF5" w:rsidRPr="002C580A" w:rsidRDefault="00534FF5" w:rsidP="00534FF5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2C580A">
        <w:rPr>
          <w:rFonts w:eastAsia="Times New Roman"/>
        </w:rPr>
        <w:t>Al. Alan Bilgisi</w:t>
      </w:r>
    </w:p>
    <w:p w:rsidR="00534FF5" w:rsidRPr="002C580A" w:rsidRDefault="00534FF5" w:rsidP="00534FF5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2C580A">
        <w:rPr>
          <w:rFonts w:eastAsia="Times New Roman"/>
        </w:rPr>
        <w:t>A2. Alan Eğitimi Bilgisi</w:t>
      </w:r>
    </w:p>
    <w:p w:rsidR="00534FF5" w:rsidRPr="002C580A" w:rsidRDefault="00534FF5" w:rsidP="00534FF5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534FF5" w:rsidRPr="002C580A" w:rsidRDefault="00534FF5" w:rsidP="00534FF5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 w:rsidRPr="002C580A">
        <w:rPr>
          <w:rFonts w:eastAsia="Times New Roman"/>
          <w:b/>
        </w:rPr>
        <w:t>MESLEKİ BECERİ</w:t>
      </w:r>
    </w:p>
    <w:p w:rsidR="00534FF5" w:rsidRPr="002C580A" w:rsidRDefault="00534FF5" w:rsidP="00534FF5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2C580A">
        <w:rPr>
          <w:rFonts w:eastAsia="Times New Roman"/>
        </w:rPr>
        <w:t>B2. Öğrenme Ortamları Oluşturma</w:t>
      </w:r>
    </w:p>
    <w:p w:rsidR="00534FF5" w:rsidRPr="002C580A" w:rsidRDefault="00534FF5" w:rsidP="00534FF5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2C580A">
        <w:rPr>
          <w:rFonts w:eastAsia="Times New Roman"/>
        </w:rPr>
        <w:t>B3. Öğretme ve Öğrenme Sürecini Yönetme</w:t>
      </w:r>
    </w:p>
    <w:p w:rsidR="00534FF5" w:rsidRPr="002C580A" w:rsidRDefault="00534FF5" w:rsidP="00534FF5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534FF5" w:rsidRPr="002C580A" w:rsidRDefault="00534FF5" w:rsidP="00534FF5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 w:rsidRPr="002C580A">
        <w:rPr>
          <w:rFonts w:eastAsia="Times New Roman"/>
          <w:b/>
        </w:rPr>
        <w:t>TUTUM VE DEĞERLER</w:t>
      </w:r>
    </w:p>
    <w:p w:rsidR="00534FF5" w:rsidRPr="002C580A" w:rsidRDefault="00534FF5" w:rsidP="00534FF5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2C580A">
        <w:rPr>
          <w:rFonts w:eastAsia="Times New Roman"/>
        </w:rPr>
        <w:t>C3. İletişim ve İş Birliği</w:t>
      </w:r>
    </w:p>
    <w:p w:rsidR="001B3AB0" w:rsidRPr="002C580A" w:rsidRDefault="00534FF5" w:rsidP="00534FF5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2C580A">
        <w:rPr>
          <w:rFonts w:eastAsia="Times New Roman"/>
        </w:rPr>
        <w:t>C4. Kişisel ve Mesleki Gelişim</w:t>
      </w:r>
    </w:p>
    <w:p w:rsidR="004E40EF" w:rsidRPr="002C580A" w:rsidRDefault="004E40EF" w:rsidP="004E40EF">
      <w:pPr>
        <w:jc w:val="both"/>
      </w:pPr>
    </w:p>
    <w:p w:rsidR="004E40EF" w:rsidRPr="002C580A" w:rsidRDefault="004E40EF" w:rsidP="004E40EF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2C580A">
        <w:rPr>
          <w:b/>
          <w:color w:val="000000"/>
        </w:rPr>
        <w:t>ETKİNLİĞİN</w:t>
      </w:r>
      <w:r w:rsidRPr="002C580A">
        <w:rPr>
          <w:b/>
        </w:rPr>
        <w:t xml:space="preserve"> SÜRESİ</w:t>
      </w:r>
    </w:p>
    <w:p w:rsidR="004E40EF" w:rsidRPr="002C580A" w:rsidRDefault="004E40EF" w:rsidP="004E40EF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4E40EF" w:rsidRPr="002C580A" w:rsidRDefault="00F43C15" w:rsidP="004E40EF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</w:rPr>
      </w:pPr>
      <w:r w:rsidRPr="002C580A">
        <w:rPr>
          <w:rFonts w:eastAsia="Times New Roman"/>
        </w:rPr>
        <w:t>Faaliyetin süresi 30</w:t>
      </w:r>
      <w:r w:rsidR="004E40EF" w:rsidRPr="002C580A">
        <w:rPr>
          <w:rFonts w:eastAsia="Times New Roman"/>
        </w:rPr>
        <w:t xml:space="preserve"> ders saati / </w:t>
      </w:r>
      <w:r w:rsidR="00727DE8" w:rsidRPr="002C580A">
        <w:rPr>
          <w:rFonts w:eastAsia="Times New Roman"/>
        </w:rPr>
        <w:t>5</w:t>
      </w:r>
      <w:r w:rsidR="004E40EF" w:rsidRPr="002C580A">
        <w:rPr>
          <w:rFonts w:eastAsia="Times New Roman"/>
        </w:rPr>
        <w:t xml:space="preserve"> gün olacaktır.</w:t>
      </w:r>
    </w:p>
    <w:p w:rsidR="004E40EF" w:rsidRPr="002C580A" w:rsidRDefault="004E40EF" w:rsidP="004E40EF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</w:rPr>
      </w:pPr>
    </w:p>
    <w:p w:rsidR="004E40EF" w:rsidRPr="002C580A" w:rsidRDefault="004E40EF" w:rsidP="004E40EF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2C580A">
        <w:rPr>
          <w:b/>
          <w:color w:val="000000"/>
        </w:rPr>
        <w:t>ETKİNLİĞİN</w:t>
      </w:r>
      <w:r w:rsidRPr="002C580A">
        <w:rPr>
          <w:b/>
        </w:rPr>
        <w:t xml:space="preserve"> HEDEF KİTLESİ</w:t>
      </w:r>
    </w:p>
    <w:p w:rsidR="004E40EF" w:rsidRPr="002C580A" w:rsidRDefault="004E40EF" w:rsidP="004E40EF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4E40EF" w:rsidRPr="002C580A" w:rsidRDefault="001102C9" w:rsidP="004E40EF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  <w:color w:val="000000"/>
        </w:rPr>
      </w:pPr>
      <w:r w:rsidRPr="002C580A">
        <w:rPr>
          <w:rFonts w:eastAsia="Times New Roman"/>
          <w:color w:val="000000"/>
        </w:rPr>
        <w:t xml:space="preserve">Milli Eğitim Bakanlığına </w:t>
      </w:r>
      <w:r w:rsidRPr="002C580A">
        <w:rPr>
          <w:rFonts w:eastAsia="Times New Roman"/>
        </w:rPr>
        <w:t>bağlı</w:t>
      </w:r>
      <w:r w:rsidRPr="002C580A">
        <w:rPr>
          <w:rFonts w:eastAsia="Times New Roman"/>
          <w:color w:val="000000"/>
        </w:rPr>
        <w:t xml:space="preserve"> okul/kurumlarda görev yapan ö</w:t>
      </w:r>
      <w:r w:rsidR="004E40EF" w:rsidRPr="002C580A">
        <w:rPr>
          <w:rFonts w:eastAsia="Times New Roman"/>
          <w:color w:val="000000"/>
        </w:rPr>
        <w:t>ğretmenler</w:t>
      </w:r>
    </w:p>
    <w:p w:rsidR="003416F5" w:rsidRPr="002C580A" w:rsidRDefault="003416F5" w:rsidP="00517144">
      <w:pPr>
        <w:jc w:val="both"/>
        <w:rPr>
          <w:rFonts w:eastAsia="Times New Roman"/>
        </w:rPr>
      </w:pPr>
    </w:p>
    <w:p w:rsidR="00200B14" w:rsidRPr="002C580A" w:rsidRDefault="00200B14" w:rsidP="00A03CFB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2C580A">
        <w:rPr>
          <w:b/>
          <w:color w:val="000000"/>
        </w:rPr>
        <w:t>ETKİNLİĞİN</w:t>
      </w:r>
      <w:r w:rsidRPr="002C580A">
        <w:rPr>
          <w:b/>
        </w:rPr>
        <w:t xml:space="preserve"> UYGULANMASI İLE İLGİLİ AÇIKLAMALAR</w:t>
      </w:r>
    </w:p>
    <w:p w:rsidR="000E74ED" w:rsidRPr="002C580A" w:rsidRDefault="000E74ED" w:rsidP="00517144">
      <w:pPr>
        <w:jc w:val="both"/>
        <w:rPr>
          <w:b/>
        </w:rPr>
      </w:pPr>
    </w:p>
    <w:p w:rsidR="00132B34" w:rsidRPr="002C580A" w:rsidRDefault="00754A63" w:rsidP="00FF1C73">
      <w:pPr>
        <w:numPr>
          <w:ilvl w:val="0"/>
          <w:numId w:val="12"/>
        </w:numPr>
        <w:jc w:val="both"/>
        <w:rPr>
          <w:rFonts w:eastAsia="Times New Roman"/>
        </w:rPr>
      </w:pPr>
      <w:r w:rsidRPr="002C580A">
        <w:rPr>
          <w:rFonts w:eastAsia="Times New Roman"/>
        </w:rPr>
        <w:t>Eğitim görevlileri olarak</w:t>
      </w:r>
      <w:r w:rsidR="006269C7" w:rsidRPr="002C580A">
        <w:rPr>
          <w:rFonts w:eastAsia="Times New Roman"/>
        </w:rPr>
        <w:t xml:space="preserve">, </w:t>
      </w:r>
      <w:r w:rsidR="0026572C" w:rsidRPr="002C580A">
        <w:rPr>
          <w:rFonts w:eastAsia="Times New Roman"/>
        </w:rPr>
        <w:t>“</w:t>
      </w:r>
      <w:r w:rsidR="00D90606" w:rsidRPr="002C580A">
        <w:rPr>
          <w:rFonts w:eastAsia="Times New Roman"/>
        </w:rPr>
        <w:t xml:space="preserve">Ritmoterapi </w:t>
      </w:r>
      <w:r w:rsidR="006269C7" w:rsidRPr="002C580A">
        <w:rPr>
          <w:rFonts w:eastAsia="Times New Roman"/>
        </w:rPr>
        <w:t>(</w:t>
      </w:r>
      <w:r w:rsidR="00D90606" w:rsidRPr="002C580A">
        <w:rPr>
          <w:rFonts w:eastAsia="Times New Roman"/>
        </w:rPr>
        <w:t>Müzik ve Ritim Terapi</w:t>
      </w:r>
      <w:r w:rsidR="006269C7" w:rsidRPr="002C580A">
        <w:rPr>
          <w:rFonts w:eastAsia="Times New Roman"/>
        </w:rPr>
        <w:t>)</w:t>
      </w:r>
      <w:r w:rsidR="00C85CB2" w:rsidRPr="002C580A">
        <w:rPr>
          <w:rFonts w:eastAsia="Times New Roman"/>
        </w:rPr>
        <w:t>” konula</w:t>
      </w:r>
      <w:r w:rsidR="00132B34" w:rsidRPr="002C580A">
        <w:rPr>
          <w:rFonts w:eastAsia="Times New Roman"/>
        </w:rPr>
        <w:t>rında görev alan</w:t>
      </w:r>
      <w:r w:rsidR="00187A2B" w:rsidRPr="002C580A">
        <w:rPr>
          <w:rFonts w:eastAsia="Times New Roman"/>
        </w:rPr>
        <w:t xml:space="preserve"> ya</w:t>
      </w:r>
      <w:r w:rsidR="00132B34" w:rsidRPr="002C580A">
        <w:rPr>
          <w:rFonts w:eastAsia="Times New Roman"/>
        </w:rPr>
        <w:t xml:space="preserve"> da bu konuda hizmet içi eğitimler veren uzman ve öğretmenler / eğitmenler görevlendirilecektir.</w:t>
      </w:r>
    </w:p>
    <w:p w:rsidR="00FB797E" w:rsidRPr="002C580A" w:rsidRDefault="00FB797E" w:rsidP="00FB797E">
      <w:pPr>
        <w:numPr>
          <w:ilvl w:val="0"/>
          <w:numId w:val="12"/>
        </w:numPr>
        <w:jc w:val="both"/>
        <w:rPr>
          <w:rFonts w:eastAsia="Times New Roman"/>
        </w:rPr>
      </w:pPr>
      <w:r w:rsidRPr="002C580A">
        <w:rPr>
          <w:rFonts w:eastAsia="Times New Roman"/>
        </w:rPr>
        <w:t>Kursiyer sayısı her eğitim ortamı için 30 kişiyi geçmeyecektir.</w:t>
      </w:r>
    </w:p>
    <w:p w:rsidR="00FB797E" w:rsidRPr="002C580A" w:rsidRDefault="00534FF5" w:rsidP="00FB797E">
      <w:pPr>
        <w:numPr>
          <w:ilvl w:val="0"/>
          <w:numId w:val="12"/>
        </w:numPr>
        <w:jc w:val="both"/>
        <w:rPr>
          <w:rFonts w:eastAsia="Times New Roman"/>
        </w:rPr>
      </w:pPr>
      <w:r w:rsidRPr="002C580A">
        <w:rPr>
          <w:rFonts w:eastAsia="Times New Roman"/>
        </w:rPr>
        <w:t>Eğitim, m</w:t>
      </w:r>
      <w:r w:rsidR="00FB797E" w:rsidRPr="002C580A">
        <w:rPr>
          <w:rFonts w:eastAsia="Times New Roman"/>
        </w:rPr>
        <w:t>erkezi olarak verilecektir.</w:t>
      </w:r>
    </w:p>
    <w:p w:rsidR="00FB797E" w:rsidRPr="002C580A" w:rsidRDefault="00FB797E" w:rsidP="00FB797E">
      <w:pPr>
        <w:numPr>
          <w:ilvl w:val="0"/>
          <w:numId w:val="12"/>
        </w:numPr>
        <w:jc w:val="both"/>
        <w:rPr>
          <w:rFonts w:eastAsia="Times New Roman"/>
        </w:rPr>
      </w:pPr>
      <w:r w:rsidRPr="002C580A">
        <w:rPr>
          <w:rFonts w:eastAsia="Times New Roman"/>
        </w:rPr>
        <w:t xml:space="preserve">Eğitim, internet bağlantılı etkileşimli tahta ya da projeksiyon cihazı olan eğitim ortamında gerçekleştirilecektir. </w:t>
      </w:r>
    </w:p>
    <w:p w:rsidR="006269C7" w:rsidRPr="002C580A" w:rsidRDefault="00D05639" w:rsidP="00FF1C73">
      <w:pPr>
        <w:numPr>
          <w:ilvl w:val="0"/>
          <w:numId w:val="12"/>
        </w:numPr>
        <w:jc w:val="both"/>
        <w:rPr>
          <w:rFonts w:eastAsia="Times New Roman"/>
        </w:rPr>
      </w:pPr>
      <w:r w:rsidRPr="002C580A">
        <w:rPr>
          <w:rFonts w:eastAsia="Times New Roman"/>
        </w:rPr>
        <w:t xml:space="preserve">Programın uygulanmasında </w:t>
      </w:r>
      <w:r w:rsidR="00FB797E" w:rsidRPr="002C580A">
        <w:rPr>
          <w:rFonts w:eastAsia="Times New Roman"/>
        </w:rPr>
        <w:t>gerektiğinde Ritmoterapi</w:t>
      </w:r>
      <w:r w:rsidR="00534FF5" w:rsidRPr="002C580A">
        <w:rPr>
          <w:rFonts w:eastAsia="Times New Roman"/>
        </w:rPr>
        <w:t xml:space="preserve"> </w:t>
      </w:r>
      <w:r w:rsidR="00FB797E" w:rsidRPr="002C580A">
        <w:rPr>
          <w:rFonts w:eastAsia="Times New Roman"/>
        </w:rPr>
        <w:t>(</w:t>
      </w:r>
      <w:r w:rsidR="00D90606" w:rsidRPr="002C580A">
        <w:rPr>
          <w:rFonts w:eastAsia="Times New Roman"/>
        </w:rPr>
        <w:t>Müzik ve Ritim Terapi</w:t>
      </w:r>
      <w:r w:rsidR="00FB797E" w:rsidRPr="002C580A">
        <w:rPr>
          <w:rFonts w:eastAsia="Times New Roman"/>
        </w:rPr>
        <w:t>)</w:t>
      </w:r>
      <w:r w:rsidR="00534FF5" w:rsidRPr="002C580A">
        <w:rPr>
          <w:rFonts w:eastAsia="Times New Roman"/>
        </w:rPr>
        <w:t xml:space="preserve"> </w:t>
      </w:r>
      <w:r w:rsidRPr="002C580A">
        <w:rPr>
          <w:rFonts w:eastAsia="Times New Roman"/>
        </w:rPr>
        <w:t xml:space="preserve">alanında </w:t>
      </w:r>
      <w:r w:rsidR="00FB797E" w:rsidRPr="002C580A">
        <w:rPr>
          <w:rFonts w:eastAsia="Times New Roman"/>
        </w:rPr>
        <w:t>sektör</w:t>
      </w:r>
      <w:r w:rsidRPr="002C580A">
        <w:rPr>
          <w:rFonts w:eastAsia="Times New Roman"/>
        </w:rPr>
        <w:t xml:space="preserve"> deneyimi olan </w:t>
      </w:r>
      <w:r w:rsidR="00D90606" w:rsidRPr="002C580A">
        <w:rPr>
          <w:rFonts w:eastAsia="Times New Roman"/>
        </w:rPr>
        <w:t xml:space="preserve">Ritmoterapi Müzik ve Ritim Terapisti (Ritmoterapist) </w:t>
      </w:r>
      <w:r w:rsidRPr="002C580A">
        <w:rPr>
          <w:rFonts w:eastAsia="Times New Roman"/>
        </w:rPr>
        <w:t>meslek e</w:t>
      </w:r>
      <w:r w:rsidR="00FB797E" w:rsidRPr="002C580A">
        <w:rPr>
          <w:rFonts w:eastAsia="Times New Roman"/>
        </w:rPr>
        <w:t>lemanlarından yararlanılabilir.</w:t>
      </w:r>
    </w:p>
    <w:p w:rsidR="006269C7" w:rsidRPr="002C580A" w:rsidRDefault="006269C7" w:rsidP="006269C7">
      <w:pPr>
        <w:numPr>
          <w:ilvl w:val="0"/>
          <w:numId w:val="12"/>
        </w:numPr>
        <w:jc w:val="both"/>
        <w:rPr>
          <w:rFonts w:eastAsia="Times New Roman"/>
        </w:rPr>
      </w:pPr>
      <w:r w:rsidRPr="002C580A">
        <w:rPr>
          <w:rFonts w:eastAsia="Times New Roman"/>
        </w:rPr>
        <w:t>Eğitim ortamı kursiyerlerin etkin iletişim kurabileceği biçimde düzenlenecektir.</w:t>
      </w:r>
    </w:p>
    <w:p w:rsidR="006269C7" w:rsidRPr="002C580A" w:rsidRDefault="006269C7" w:rsidP="006269C7">
      <w:pPr>
        <w:numPr>
          <w:ilvl w:val="0"/>
          <w:numId w:val="12"/>
        </w:numPr>
        <w:jc w:val="both"/>
        <w:rPr>
          <w:rFonts w:eastAsia="Times New Roman"/>
        </w:rPr>
      </w:pPr>
      <w:r w:rsidRPr="002C580A">
        <w:rPr>
          <w:rFonts w:eastAsia="Times New Roman"/>
        </w:rPr>
        <w:t>Kursiyer sayısı dikkate alınarak ortamda gerekli ışık ve ses düzeni sağlanacaktır.</w:t>
      </w:r>
    </w:p>
    <w:p w:rsidR="006269C7" w:rsidRPr="002C580A" w:rsidRDefault="006269C7" w:rsidP="006269C7">
      <w:pPr>
        <w:numPr>
          <w:ilvl w:val="0"/>
          <w:numId w:val="12"/>
        </w:numPr>
        <w:jc w:val="both"/>
        <w:rPr>
          <w:rFonts w:eastAsia="Times New Roman"/>
        </w:rPr>
      </w:pPr>
      <w:r w:rsidRPr="002C580A">
        <w:rPr>
          <w:rFonts w:eastAsia="Times New Roman"/>
        </w:rPr>
        <w:t>Eğitim içerikleri uygun materyallerle desteklenecektir.</w:t>
      </w:r>
      <w:r w:rsidR="00FB797E" w:rsidRPr="002C580A">
        <w:rPr>
          <w:rFonts w:eastAsia="Times New Roman"/>
        </w:rPr>
        <w:t xml:space="preserve"> (Yararlanılacak öncelikli araç ve gereçler; Metronom, Baget, Bateri, Davul, Djembe, Shaker, Triangle, Tef, Nota Sehpası, Projeksiyon)</w:t>
      </w:r>
    </w:p>
    <w:p w:rsidR="00D90606" w:rsidRPr="002C580A" w:rsidRDefault="00D90606" w:rsidP="00D90606">
      <w:pPr>
        <w:jc w:val="both"/>
      </w:pPr>
    </w:p>
    <w:p w:rsidR="00B54ED2" w:rsidRPr="002C580A" w:rsidRDefault="00200B14" w:rsidP="00A03CFB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2C580A">
        <w:rPr>
          <w:b/>
          <w:color w:val="000000"/>
        </w:rPr>
        <w:t>ETKİNLİĞİN</w:t>
      </w:r>
      <w:r w:rsidRPr="002C580A">
        <w:rPr>
          <w:b/>
        </w:rPr>
        <w:t xml:space="preserve"> İÇERİĞİ</w:t>
      </w:r>
    </w:p>
    <w:p w:rsidR="00A832BC" w:rsidRPr="002C580A" w:rsidRDefault="00A832BC" w:rsidP="00A832BC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8076FC" w:rsidRPr="002C580A" w:rsidRDefault="00A832BC" w:rsidP="00A832BC">
      <w:pPr>
        <w:spacing w:line="276" w:lineRule="auto"/>
        <w:rPr>
          <w:b/>
        </w:rPr>
      </w:pPr>
      <w:r w:rsidRPr="002C580A">
        <w:rPr>
          <w:b/>
        </w:rPr>
        <w:t>Konuların Dağılım Tablosu</w:t>
      </w:r>
    </w:p>
    <w:tbl>
      <w:tblPr>
        <w:tblW w:w="9072" w:type="dxa"/>
        <w:tblInd w:w="108" w:type="dxa"/>
        <w:tblBorders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560"/>
        <w:gridCol w:w="1512"/>
      </w:tblGrid>
      <w:tr w:rsidR="001C5C8B" w:rsidRPr="002C580A" w:rsidTr="00A832BC">
        <w:trPr>
          <w:trHeight w:val="414"/>
        </w:trPr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1C5C8B" w:rsidRPr="002C580A" w:rsidRDefault="001C5C8B" w:rsidP="00B56126">
            <w:pPr>
              <w:rPr>
                <w:rFonts w:eastAsiaTheme="minorHAnsi"/>
                <w:b/>
                <w:color w:val="000000"/>
                <w:lang w:val="en-US" w:eastAsia="en-US"/>
              </w:rPr>
            </w:pPr>
            <w:r w:rsidRPr="002C580A">
              <w:rPr>
                <w:b/>
                <w:lang w:bidi="en-US"/>
              </w:rPr>
              <w:t>Konular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1C5C8B" w:rsidRPr="002C580A" w:rsidRDefault="001C5C8B" w:rsidP="00B56126">
            <w:pPr>
              <w:widowControl w:val="0"/>
              <w:autoSpaceDE w:val="0"/>
              <w:autoSpaceDN w:val="0"/>
              <w:adjustRightInd w:val="0"/>
              <w:spacing w:line="280" w:lineRule="atLeast"/>
              <w:jc w:val="center"/>
              <w:rPr>
                <w:rFonts w:eastAsiaTheme="minorHAnsi"/>
                <w:b/>
                <w:noProof/>
                <w:color w:val="000000"/>
              </w:rPr>
            </w:pPr>
            <w:r w:rsidRPr="002C580A">
              <w:rPr>
                <w:rFonts w:eastAsiaTheme="minorHAnsi"/>
                <w:b/>
                <w:color w:val="000000"/>
                <w:lang w:val="en-US" w:eastAsia="en-US"/>
              </w:rPr>
              <w:t>Süre (Saat)</w:t>
            </w:r>
          </w:p>
        </w:tc>
      </w:tr>
      <w:tr w:rsidR="008076FC" w:rsidRPr="002C580A" w:rsidTr="00A832BC">
        <w:trPr>
          <w:trHeight w:val="414"/>
        </w:trPr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1C1D4C" w:rsidRPr="002C580A" w:rsidRDefault="008076FC" w:rsidP="00B56126">
            <w:pPr>
              <w:rPr>
                <w:bCs/>
              </w:rPr>
            </w:pPr>
            <w:r w:rsidRPr="002C580A">
              <w:rPr>
                <w:bCs/>
              </w:rPr>
              <w:t xml:space="preserve">Ritmoterapi Temel </w:t>
            </w:r>
            <w:r w:rsidR="002C580A">
              <w:rPr>
                <w:bCs/>
              </w:rPr>
              <w:t>Öğ</w:t>
            </w:r>
            <w:r w:rsidR="000C1971" w:rsidRPr="002C580A">
              <w:rPr>
                <w:bCs/>
              </w:rPr>
              <w:t>eleri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8076FC" w:rsidRPr="002C580A" w:rsidRDefault="00F43C15" w:rsidP="00B56126">
            <w:pPr>
              <w:jc w:val="center"/>
              <w:rPr>
                <w:bCs/>
              </w:rPr>
            </w:pPr>
            <w:r w:rsidRPr="002C580A">
              <w:rPr>
                <w:bCs/>
              </w:rPr>
              <w:t>2</w:t>
            </w:r>
            <w:r w:rsidR="008076FC" w:rsidRPr="002C580A">
              <w:rPr>
                <w:bCs/>
                <w:noProof/>
              </w:rPr>
              <w:drawing>
                <wp:inline distT="0" distB="0" distL="0" distR="0">
                  <wp:extent cx="12700" cy="127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76FC" w:rsidRPr="002C580A" w:rsidTr="00A832BC">
        <w:trPr>
          <w:trHeight w:val="414"/>
        </w:trPr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1C1D4C" w:rsidRPr="002C580A" w:rsidRDefault="00230406" w:rsidP="00B56126">
            <w:pPr>
              <w:rPr>
                <w:bCs/>
              </w:rPr>
            </w:pPr>
            <w:r w:rsidRPr="002C580A">
              <w:rPr>
                <w:bCs/>
              </w:rPr>
              <w:t>Ritmoterapi Etkileri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8076FC" w:rsidRPr="002C580A" w:rsidRDefault="00F43C15" w:rsidP="00B56126">
            <w:pPr>
              <w:jc w:val="center"/>
              <w:rPr>
                <w:bCs/>
              </w:rPr>
            </w:pPr>
            <w:r w:rsidRPr="002C580A">
              <w:rPr>
                <w:bCs/>
              </w:rPr>
              <w:t>2</w:t>
            </w:r>
          </w:p>
        </w:tc>
      </w:tr>
      <w:tr w:rsidR="008076FC" w:rsidRPr="002C580A" w:rsidTr="00A832BC">
        <w:trPr>
          <w:trHeight w:val="414"/>
        </w:trPr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1C1D4C" w:rsidRPr="002C580A" w:rsidRDefault="008076FC" w:rsidP="00B56126">
            <w:pPr>
              <w:rPr>
                <w:bCs/>
              </w:rPr>
            </w:pPr>
            <w:r w:rsidRPr="002C580A">
              <w:rPr>
                <w:bCs/>
              </w:rPr>
              <w:lastRenderedPageBreak/>
              <w:t xml:space="preserve">Ritmoterapi Uygulama Etkinlikleri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8076FC" w:rsidRPr="002C580A" w:rsidRDefault="00F43C15" w:rsidP="00B56126">
            <w:pPr>
              <w:jc w:val="center"/>
              <w:rPr>
                <w:bCs/>
              </w:rPr>
            </w:pPr>
            <w:r w:rsidRPr="002C580A">
              <w:rPr>
                <w:bCs/>
              </w:rPr>
              <w:t>2</w:t>
            </w:r>
          </w:p>
        </w:tc>
      </w:tr>
      <w:tr w:rsidR="008076FC" w:rsidRPr="002C580A" w:rsidTr="00A832BC">
        <w:trPr>
          <w:trHeight w:val="414"/>
        </w:trPr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1C1D4C" w:rsidRPr="002C580A" w:rsidRDefault="008076FC" w:rsidP="00B56126">
            <w:pPr>
              <w:rPr>
                <w:bCs/>
              </w:rPr>
            </w:pPr>
            <w:r w:rsidRPr="002C580A">
              <w:rPr>
                <w:bCs/>
              </w:rPr>
              <w:t xml:space="preserve">Ritmoterapi Ritim </w:t>
            </w:r>
            <w:r w:rsidR="002C580A">
              <w:rPr>
                <w:bCs/>
              </w:rPr>
              <w:t>Öğ</w:t>
            </w:r>
            <w:r w:rsidR="00A45943" w:rsidRPr="002C580A">
              <w:rPr>
                <w:bCs/>
              </w:rPr>
              <w:t>eleri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8076FC" w:rsidRPr="002C580A" w:rsidRDefault="00F43C15" w:rsidP="00B56126">
            <w:pPr>
              <w:jc w:val="center"/>
              <w:rPr>
                <w:bCs/>
              </w:rPr>
            </w:pPr>
            <w:r w:rsidRPr="002C580A">
              <w:rPr>
                <w:bCs/>
              </w:rPr>
              <w:t>1</w:t>
            </w:r>
          </w:p>
        </w:tc>
      </w:tr>
      <w:tr w:rsidR="008076FC" w:rsidRPr="002C580A" w:rsidTr="00A832BC">
        <w:trPr>
          <w:trHeight w:val="414"/>
        </w:trPr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C42235" w:rsidRPr="002C580A" w:rsidRDefault="008076FC" w:rsidP="00B56126">
            <w:pPr>
              <w:rPr>
                <w:bCs/>
              </w:rPr>
            </w:pPr>
            <w:r w:rsidRPr="002C580A">
              <w:rPr>
                <w:bCs/>
              </w:rPr>
              <w:t xml:space="preserve">Ritmoterapi Ritim </w:t>
            </w:r>
            <w:r w:rsidR="00A45943" w:rsidRPr="002C580A">
              <w:rPr>
                <w:bCs/>
              </w:rPr>
              <w:t>Enstrümanı</w:t>
            </w:r>
            <w:r w:rsidR="00230406" w:rsidRPr="002C580A">
              <w:rPr>
                <w:bCs/>
              </w:rPr>
              <w:t xml:space="preserve"> Kullanımı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8076FC" w:rsidRPr="002C580A" w:rsidRDefault="00F43C15" w:rsidP="00B56126">
            <w:pPr>
              <w:jc w:val="center"/>
              <w:rPr>
                <w:bCs/>
              </w:rPr>
            </w:pPr>
            <w:r w:rsidRPr="002C580A">
              <w:rPr>
                <w:bCs/>
              </w:rPr>
              <w:t>2</w:t>
            </w:r>
          </w:p>
        </w:tc>
      </w:tr>
      <w:tr w:rsidR="008076FC" w:rsidRPr="002C580A" w:rsidTr="00A832BC">
        <w:trPr>
          <w:trHeight w:val="414"/>
        </w:trPr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2B7878" w:rsidRPr="002C580A" w:rsidRDefault="008076FC" w:rsidP="00B56126">
            <w:pPr>
              <w:rPr>
                <w:bCs/>
              </w:rPr>
            </w:pPr>
            <w:r w:rsidRPr="002C580A">
              <w:rPr>
                <w:bCs/>
              </w:rPr>
              <w:t xml:space="preserve">Ritmoterapi Temel </w:t>
            </w:r>
            <w:r w:rsidR="00A9658D" w:rsidRPr="002C580A">
              <w:rPr>
                <w:bCs/>
              </w:rPr>
              <w:t xml:space="preserve">(Basic) </w:t>
            </w:r>
            <w:r w:rsidRPr="002C580A">
              <w:rPr>
                <w:bCs/>
              </w:rPr>
              <w:t xml:space="preserve">Ritim Oluşturma Uygulamaları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8076FC" w:rsidRPr="002C580A" w:rsidRDefault="00F43C15" w:rsidP="00B56126">
            <w:pPr>
              <w:jc w:val="center"/>
              <w:rPr>
                <w:bCs/>
              </w:rPr>
            </w:pPr>
            <w:r w:rsidRPr="002C580A">
              <w:rPr>
                <w:bCs/>
              </w:rPr>
              <w:t>2</w:t>
            </w:r>
          </w:p>
        </w:tc>
      </w:tr>
      <w:tr w:rsidR="000D1CD8" w:rsidRPr="002C580A" w:rsidTr="00A832BC">
        <w:trPr>
          <w:trHeight w:val="414"/>
        </w:trPr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0D1CD8" w:rsidP="00B56126">
            <w:pPr>
              <w:rPr>
                <w:bCs/>
              </w:rPr>
            </w:pPr>
            <w:r w:rsidRPr="002C580A">
              <w:rPr>
                <w:bCs/>
              </w:rPr>
              <w:t>Ritmoterap</w:t>
            </w:r>
            <w:r w:rsidR="00230406" w:rsidRPr="002C580A">
              <w:rPr>
                <w:bCs/>
              </w:rPr>
              <w:t>i Ritim Oluşturma Uygulamaları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0D1CD8" w:rsidP="00B56126">
            <w:pPr>
              <w:jc w:val="center"/>
              <w:rPr>
                <w:bCs/>
              </w:rPr>
            </w:pPr>
            <w:r w:rsidRPr="002C580A">
              <w:rPr>
                <w:bCs/>
                <w:noProof/>
              </w:rPr>
              <w:drawing>
                <wp:inline distT="0" distB="0" distL="0" distR="0">
                  <wp:extent cx="12700" cy="12700"/>
                  <wp:effectExtent l="0" t="0" r="0" b="0"/>
                  <wp:docPr id="2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43C15" w:rsidRPr="002C580A">
              <w:rPr>
                <w:bCs/>
              </w:rPr>
              <w:t>2</w:t>
            </w:r>
          </w:p>
        </w:tc>
      </w:tr>
      <w:tr w:rsidR="000D1CD8" w:rsidRPr="002C580A" w:rsidTr="00A832BC">
        <w:trPr>
          <w:trHeight w:val="414"/>
        </w:trPr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0D1CD8" w:rsidP="00B56126">
            <w:pPr>
              <w:rPr>
                <w:bCs/>
              </w:rPr>
            </w:pPr>
            <w:r w:rsidRPr="002C580A">
              <w:rPr>
                <w:bCs/>
              </w:rPr>
              <w:t>Ritmoterapi Çapraz (Paradiddle</w:t>
            </w:r>
            <w:r w:rsidR="00230406" w:rsidRPr="002C580A">
              <w:rPr>
                <w:bCs/>
              </w:rPr>
              <w:t>) Ritim Oluşturma Uygulamaları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0D1CD8" w:rsidP="00B56126">
            <w:pPr>
              <w:jc w:val="center"/>
              <w:rPr>
                <w:bCs/>
              </w:rPr>
            </w:pPr>
            <w:r w:rsidRPr="002C580A">
              <w:rPr>
                <w:bCs/>
                <w:noProof/>
              </w:rPr>
              <w:drawing>
                <wp:inline distT="0" distB="0" distL="0" distR="0">
                  <wp:extent cx="12700" cy="12700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43C15" w:rsidRPr="002C580A">
              <w:rPr>
                <w:bCs/>
              </w:rPr>
              <w:t>4</w:t>
            </w:r>
          </w:p>
        </w:tc>
      </w:tr>
      <w:tr w:rsidR="000D1CD8" w:rsidRPr="002C580A" w:rsidTr="00A832BC">
        <w:trPr>
          <w:trHeight w:val="414"/>
        </w:trPr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0D1CD8" w:rsidP="00B56126">
            <w:pPr>
              <w:rPr>
                <w:bCs/>
              </w:rPr>
            </w:pPr>
            <w:r w:rsidRPr="002C580A">
              <w:rPr>
                <w:bCs/>
              </w:rPr>
              <w:t>Ritmoterapi Aksanlı (Accent</w:t>
            </w:r>
            <w:r w:rsidR="00230406" w:rsidRPr="002C580A">
              <w:rPr>
                <w:bCs/>
              </w:rPr>
              <w:t>) Ritim Oluşturma Uygulamaları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F43C15" w:rsidP="00B56126">
            <w:pPr>
              <w:jc w:val="center"/>
              <w:rPr>
                <w:bCs/>
              </w:rPr>
            </w:pPr>
            <w:r w:rsidRPr="002C580A">
              <w:rPr>
                <w:bCs/>
              </w:rPr>
              <w:t>4</w:t>
            </w:r>
          </w:p>
        </w:tc>
      </w:tr>
      <w:tr w:rsidR="000D1CD8" w:rsidRPr="002C580A" w:rsidTr="00A832BC">
        <w:trPr>
          <w:trHeight w:val="414"/>
        </w:trPr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0D1CD8" w:rsidP="00B56126">
            <w:pPr>
              <w:rPr>
                <w:bCs/>
              </w:rPr>
            </w:pPr>
            <w:r w:rsidRPr="002C580A">
              <w:rPr>
                <w:bCs/>
              </w:rPr>
              <w:t>Ritmoterapi Partisyo</w:t>
            </w:r>
            <w:r w:rsidR="00230406" w:rsidRPr="002C580A">
              <w:rPr>
                <w:bCs/>
              </w:rPr>
              <w:t>n Ritim Oluşturma Uygulamaları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F43C15" w:rsidP="00B56126">
            <w:pPr>
              <w:jc w:val="center"/>
              <w:rPr>
                <w:bCs/>
              </w:rPr>
            </w:pPr>
            <w:r w:rsidRPr="002C580A">
              <w:rPr>
                <w:bCs/>
              </w:rPr>
              <w:t>4</w:t>
            </w:r>
          </w:p>
        </w:tc>
      </w:tr>
      <w:tr w:rsidR="000D1CD8" w:rsidRPr="002C580A" w:rsidTr="00A832BC">
        <w:trPr>
          <w:trHeight w:val="414"/>
        </w:trPr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0D1CD8" w:rsidP="00B56126">
            <w:pPr>
              <w:rPr>
                <w:bCs/>
              </w:rPr>
            </w:pPr>
            <w:r w:rsidRPr="002C580A">
              <w:rPr>
                <w:bCs/>
              </w:rPr>
              <w:t>Ritmoterapi Grou</w:t>
            </w:r>
            <w:r w:rsidR="002C580A">
              <w:rPr>
                <w:bCs/>
              </w:rPr>
              <w:t>p</w:t>
            </w:r>
            <w:r w:rsidR="00230406" w:rsidRPr="002C580A">
              <w:rPr>
                <w:bCs/>
              </w:rPr>
              <w:t xml:space="preserve"> Ritim Oluşturma Uygulamaları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F43C15" w:rsidP="00B56126">
            <w:pPr>
              <w:jc w:val="center"/>
              <w:rPr>
                <w:bCs/>
              </w:rPr>
            </w:pPr>
            <w:r w:rsidRPr="002C580A">
              <w:rPr>
                <w:bCs/>
              </w:rPr>
              <w:t>4</w:t>
            </w:r>
          </w:p>
        </w:tc>
      </w:tr>
      <w:tr w:rsidR="000D1CD8" w:rsidRPr="002C580A" w:rsidTr="00A832BC">
        <w:trPr>
          <w:trHeight w:val="414"/>
        </w:trPr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0D1CD8" w:rsidP="00B56126">
            <w:pPr>
              <w:rPr>
                <w:b/>
                <w:bCs/>
              </w:rPr>
            </w:pPr>
            <w:r w:rsidRPr="002C580A">
              <w:rPr>
                <w:b/>
                <w:bCs/>
              </w:rPr>
              <w:t>Ölçme ve Değerlendirme</w:t>
            </w:r>
            <w:r w:rsidR="00B56126" w:rsidRPr="002C580A">
              <w:rPr>
                <w:b/>
                <w:bCs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0D1CD8" w:rsidRPr="002C580A" w:rsidRDefault="000D1CD8" w:rsidP="00B56126">
            <w:pPr>
              <w:jc w:val="center"/>
              <w:rPr>
                <w:bCs/>
              </w:rPr>
            </w:pPr>
            <w:r w:rsidRPr="002C580A">
              <w:rPr>
                <w:bCs/>
              </w:rPr>
              <w:t>1</w:t>
            </w:r>
          </w:p>
        </w:tc>
      </w:tr>
      <w:tr w:rsidR="00785C94" w:rsidRPr="002C580A" w:rsidTr="00A832BC">
        <w:trPr>
          <w:trHeight w:val="414"/>
        </w:trPr>
        <w:tc>
          <w:tcPr>
            <w:tcW w:w="7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785C94" w:rsidRPr="002C580A" w:rsidRDefault="00230406" w:rsidP="00B56126">
            <w:pPr>
              <w:rPr>
                <w:b/>
                <w:color w:val="000000"/>
              </w:rPr>
            </w:pPr>
            <w:r w:rsidRPr="002C580A">
              <w:rPr>
                <w:rFonts w:eastAsiaTheme="minorHAnsi"/>
                <w:b/>
                <w:bCs/>
                <w:color w:val="000000"/>
                <w:lang w:val="en-US" w:eastAsia="en-US"/>
              </w:rPr>
              <w:t>Toplam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:rsidR="00785C94" w:rsidRPr="002C580A" w:rsidRDefault="00785C94" w:rsidP="00B56126">
            <w:pPr>
              <w:jc w:val="center"/>
              <w:rPr>
                <w:rFonts w:eastAsiaTheme="minorHAnsi"/>
                <w:noProof/>
                <w:color w:val="000000"/>
                <w:lang w:val="en-US" w:eastAsia="en-US"/>
              </w:rPr>
            </w:pPr>
            <w:r w:rsidRPr="002C580A">
              <w:rPr>
                <w:rFonts w:eastAsiaTheme="minorHAnsi"/>
                <w:noProof/>
                <w:color w:val="000000"/>
              </w:rPr>
              <w:drawing>
                <wp:inline distT="0" distB="0" distL="0" distR="0">
                  <wp:extent cx="12700" cy="12700"/>
                  <wp:effectExtent l="0" t="0" r="0" b="0"/>
                  <wp:docPr id="6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43C15" w:rsidRPr="002C580A">
              <w:rPr>
                <w:rFonts w:eastAsiaTheme="minorHAnsi"/>
                <w:b/>
                <w:bCs/>
                <w:color w:val="000000"/>
                <w:lang w:val="en-US" w:eastAsia="en-US"/>
              </w:rPr>
              <w:t>30</w:t>
            </w:r>
          </w:p>
        </w:tc>
      </w:tr>
    </w:tbl>
    <w:p w:rsidR="003416F5" w:rsidRPr="002C580A" w:rsidRDefault="003416F5" w:rsidP="00D110F2">
      <w:pPr>
        <w:spacing w:after="120" w:line="276" w:lineRule="auto"/>
        <w:jc w:val="both"/>
        <w:rPr>
          <w:b/>
        </w:rPr>
      </w:pPr>
    </w:p>
    <w:p w:rsidR="00200B14" w:rsidRPr="002C580A" w:rsidRDefault="00200B14" w:rsidP="00A03CFB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2C580A">
        <w:rPr>
          <w:b/>
        </w:rPr>
        <w:t>ÖĞRETİM YÖNTEM, TEKNİK VE STRATEJİLERİ</w:t>
      </w:r>
    </w:p>
    <w:p w:rsidR="00AA2F8A" w:rsidRPr="002C580A" w:rsidRDefault="00AA2F8A" w:rsidP="00AA2F8A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34643A" w:rsidRPr="002C580A" w:rsidRDefault="0034643A" w:rsidP="0034643A">
      <w:pPr>
        <w:numPr>
          <w:ilvl w:val="0"/>
          <w:numId w:val="6"/>
        </w:numPr>
        <w:jc w:val="both"/>
        <w:rPr>
          <w:rFonts w:eastAsia="Times New Roman"/>
        </w:rPr>
      </w:pPr>
      <w:r w:rsidRPr="002C580A">
        <w:rPr>
          <w:rFonts w:eastAsia="Times New Roman"/>
        </w:rPr>
        <w:t>Eğitim faaliyeti yüz yüze eğitim yaklaşımıyla yapılacaktır.</w:t>
      </w:r>
    </w:p>
    <w:p w:rsidR="0034643A" w:rsidRPr="002C580A" w:rsidRDefault="0034643A" w:rsidP="0034643A">
      <w:pPr>
        <w:numPr>
          <w:ilvl w:val="0"/>
          <w:numId w:val="6"/>
        </w:numPr>
        <w:jc w:val="both"/>
        <w:rPr>
          <w:rFonts w:eastAsia="Times New Roman"/>
        </w:rPr>
      </w:pPr>
      <w:r w:rsidRPr="002C580A">
        <w:rPr>
          <w:rFonts w:eastAsia="Times New Roman"/>
        </w:rPr>
        <w:t xml:space="preserve">Programın hedeflerine ulaşmak için; uygulamalı, aktif öğrenme yöntem ve teknikleri kullanılacaktır. </w:t>
      </w:r>
    </w:p>
    <w:p w:rsidR="0034643A" w:rsidRPr="002C580A" w:rsidRDefault="0034643A" w:rsidP="0034643A">
      <w:pPr>
        <w:numPr>
          <w:ilvl w:val="0"/>
          <w:numId w:val="6"/>
        </w:numPr>
        <w:jc w:val="both"/>
        <w:rPr>
          <w:rFonts w:eastAsia="Times New Roman"/>
        </w:rPr>
      </w:pPr>
      <w:r w:rsidRPr="002C580A">
        <w:rPr>
          <w:rFonts w:eastAsia="Times New Roman"/>
        </w:rPr>
        <w:t>Kursiyerlere ders notları elektronik ortamda verilecektir.</w:t>
      </w:r>
    </w:p>
    <w:p w:rsidR="00DD570A" w:rsidRPr="002C580A" w:rsidRDefault="00DD570A" w:rsidP="00517144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  <w:noProof/>
        </w:rPr>
      </w:pPr>
    </w:p>
    <w:p w:rsidR="005B2640" w:rsidRPr="002C580A" w:rsidRDefault="00200B14" w:rsidP="00A03CFB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2C580A">
        <w:rPr>
          <w:b/>
        </w:rPr>
        <w:t>ÖLÇME VE DEĞERLENDİRME</w:t>
      </w:r>
    </w:p>
    <w:p w:rsidR="0034643A" w:rsidRPr="002C580A" w:rsidRDefault="0034643A" w:rsidP="0034643A"/>
    <w:p w:rsidR="0034643A" w:rsidRPr="002C580A" w:rsidRDefault="0034643A" w:rsidP="0034643A">
      <w:pPr>
        <w:numPr>
          <w:ilvl w:val="0"/>
          <w:numId w:val="6"/>
        </w:numPr>
        <w:jc w:val="both"/>
        <w:rPr>
          <w:rFonts w:eastAsia="Times New Roman"/>
        </w:rPr>
      </w:pPr>
      <w:r w:rsidRPr="002C580A">
        <w:rPr>
          <w:rFonts w:eastAsia="Times New Roman"/>
        </w:rPr>
        <w:t xml:space="preserve">Kursiyerlerin başarısını değerlendirmek amacıyla 25 sorudan oluşan ve tüm konuları kapsayan açık uçlu soruların da yer aldığı çoktan seçmeli test sınavı yapılacak, 45 ve üzeri not alanlar başarılı sayılacaktır. </w:t>
      </w:r>
    </w:p>
    <w:p w:rsidR="0034643A" w:rsidRPr="002C580A" w:rsidRDefault="0034643A" w:rsidP="0034643A">
      <w:pPr>
        <w:numPr>
          <w:ilvl w:val="0"/>
          <w:numId w:val="6"/>
        </w:numPr>
        <w:jc w:val="both"/>
        <w:rPr>
          <w:rFonts w:eastAsia="Times New Roman"/>
        </w:rPr>
      </w:pPr>
      <w:r w:rsidRPr="002C580A">
        <w:rPr>
          <w:rFonts w:eastAsia="Times New Roman"/>
        </w:rPr>
        <w:t>Başarılı olanlara “Kurs Belgesi” ( e-sertifika ) düzenlenecektir.</w:t>
      </w:r>
    </w:p>
    <w:p w:rsidR="00F43C15" w:rsidRPr="002C580A" w:rsidRDefault="00F43C15" w:rsidP="001B0EC7">
      <w:pPr>
        <w:rPr>
          <w:b/>
        </w:rPr>
      </w:pPr>
    </w:p>
    <w:sectPr w:rsidR="00F43C15" w:rsidRPr="002C580A" w:rsidSect="001B3AB0">
      <w:footerReference w:type="even" r:id="rId9"/>
      <w:footerReference w:type="default" r:id="rId10"/>
      <w:footerReference w:type="first" r:id="rId11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AB2" w:rsidRDefault="00100AB2" w:rsidP="00D0727B">
      <w:r>
        <w:separator/>
      </w:r>
    </w:p>
  </w:endnote>
  <w:endnote w:type="continuationSeparator" w:id="0">
    <w:p w:rsidR="00100AB2" w:rsidRDefault="00100AB2" w:rsidP="00D0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973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416F5" w:rsidRDefault="00FB3351" w:rsidP="003416F5">
            <w:pPr>
              <w:pStyle w:val="AltBilgi"/>
              <w:jc w:val="center"/>
            </w:pPr>
            <w:r w:rsidRPr="003416F5">
              <w:rPr>
                <w:b/>
                <w:bCs/>
              </w:rPr>
              <w:fldChar w:fldCharType="begin"/>
            </w:r>
            <w:r w:rsidR="003416F5" w:rsidRPr="003416F5">
              <w:rPr>
                <w:b/>
                <w:bCs/>
              </w:rPr>
              <w:instrText>PAGE</w:instrText>
            </w:r>
            <w:r w:rsidRPr="003416F5">
              <w:rPr>
                <w:b/>
                <w:bCs/>
              </w:rPr>
              <w:fldChar w:fldCharType="separate"/>
            </w:r>
            <w:r w:rsidR="001079F0">
              <w:rPr>
                <w:b/>
                <w:bCs/>
                <w:noProof/>
              </w:rPr>
              <w:t>2</w:t>
            </w:r>
            <w:r w:rsidRPr="003416F5">
              <w:rPr>
                <w:b/>
                <w:bCs/>
              </w:rPr>
              <w:fldChar w:fldCharType="end"/>
            </w:r>
            <w:r w:rsidR="003416F5" w:rsidRPr="003416F5">
              <w:t xml:space="preserve"> / </w:t>
            </w:r>
            <w:r w:rsidRPr="003416F5">
              <w:rPr>
                <w:b/>
                <w:bCs/>
              </w:rPr>
              <w:fldChar w:fldCharType="begin"/>
            </w:r>
            <w:r w:rsidR="003416F5" w:rsidRPr="003416F5">
              <w:rPr>
                <w:b/>
                <w:bCs/>
              </w:rPr>
              <w:instrText>NUMPAGES</w:instrText>
            </w:r>
            <w:r w:rsidRPr="003416F5">
              <w:rPr>
                <w:b/>
                <w:bCs/>
              </w:rPr>
              <w:fldChar w:fldCharType="separate"/>
            </w:r>
            <w:r w:rsidR="001079F0">
              <w:rPr>
                <w:b/>
                <w:bCs/>
                <w:noProof/>
              </w:rPr>
              <w:t>3</w:t>
            </w:r>
            <w:r w:rsidRPr="003416F5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1283906"/>
      <w:docPartObj>
        <w:docPartGallery w:val="Page Numbers (Bottom of Page)"/>
        <w:docPartUnique/>
      </w:docPartObj>
    </w:sdtPr>
    <w:sdtEndPr/>
    <w:sdtContent>
      <w:sdt>
        <w:sdtPr>
          <w:id w:val="-1846077860"/>
          <w:docPartObj>
            <w:docPartGallery w:val="Page Numbers (Top of Page)"/>
            <w:docPartUnique/>
          </w:docPartObj>
        </w:sdtPr>
        <w:sdtEndPr/>
        <w:sdtContent>
          <w:p w:rsidR="000A1177" w:rsidRDefault="00FB3351" w:rsidP="000A1177">
            <w:pPr>
              <w:pStyle w:val="AltBilgi"/>
              <w:jc w:val="center"/>
            </w:pPr>
            <w:r>
              <w:rPr>
                <w:b/>
                <w:bCs/>
              </w:rPr>
              <w:fldChar w:fldCharType="begin"/>
            </w:r>
            <w:r w:rsidR="000A1177"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079F0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 w:rsidR="000A1177">
              <w:t xml:space="preserve"> / </w:t>
            </w:r>
            <w:r>
              <w:rPr>
                <w:b/>
                <w:bCs/>
              </w:rPr>
              <w:fldChar w:fldCharType="begin"/>
            </w:r>
            <w:r w:rsidR="000A1177"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1079F0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9457810"/>
      <w:docPartObj>
        <w:docPartGallery w:val="Page Numbers (Bottom of Page)"/>
        <w:docPartUnique/>
      </w:docPartObj>
    </w:sdtPr>
    <w:sdtEndPr/>
    <w:sdtContent>
      <w:sdt>
        <w:sdtPr>
          <w:id w:val="1132220296"/>
          <w:docPartObj>
            <w:docPartGallery w:val="Page Numbers (Top of Page)"/>
            <w:docPartUnique/>
          </w:docPartObj>
        </w:sdtPr>
        <w:sdtEndPr/>
        <w:sdtContent>
          <w:p w:rsidR="000A1177" w:rsidRDefault="00FB3351" w:rsidP="000A1177">
            <w:pPr>
              <w:pStyle w:val="AltBilgi"/>
              <w:jc w:val="center"/>
            </w:pPr>
            <w:r>
              <w:rPr>
                <w:b/>
                <w:bCs/>
              </w:rPr>
              <w:fldChar w:fldCharType="begin"/>
            </w:r>
            <w:r w:rsidR="000A1177"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079F0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 w:rsidR="000A1177">
              <w:t xml:space="preserve"> / </w:t>
            </w:r>
            <w:r>
              <w:rPr>
                <w:b/>
                <w:bCs/>
              </w:rPr>
              <w:fldChar w:fldCharType="begin"/>
            </w:r>
            <w:r w:rsidR="000A1177"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1079F0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AB2" w:rsidRDefault="00100AB2" w:rsidP="00D0727B">
      <w:r>
        <w:separator/>
      </w:r>
    </w:p>
  </w:footnote>
  <w:footnote w:type="continuationSeparator" w:id="0">
    <w:p w:rsidR="00100AB2" w:rsidRDefault="00100AB2" w:rsidP="00D07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8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E16D2"/>
    <w:multiLevelType w:val="hybridMultilevel"/>
    <w:tmpl w:val="3800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408A4"/>
    <w:multiLevelType w:val="hybridMultilevel"/>
    <w:tmpl w:val="5DF05E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060586"/>
    <w:multiLevelType w:val="multilevel"/>
    <w:tmpl w:val="1E061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C911D0"/>
    <w:multiLevelType w:val="hybridMultilevel"/>
    <w:tmpl w:val="01D8327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3D75D7"/>
    <w:multiLevelType w:val="hybridMultilevel"/>
    <w:tmpl w:val="06D21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15" w15:restartNumberingAfterBreak="0">
    <w:nsid w:val="46B668A1"/>
    <w:multiLevelType w:val="hybridMultilevel"/>
    <w:tmpl w:val="64081BB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B8A2A58"/>
    <w:multiLevelType w:val="hybridMultilevel"/>
    <w:tmpl w:val="649AF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41208"/>
    <w:multiLevelType w:val="multilevel"/>
    <w:tmpl w:val="FE08FC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617DE"/>
    <w:multiLevelType w:val="hybridMultilevel"/>
    <w:tmpl w:val="CF0A4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3817D1"/>
    <w:multiLevelType w:val="hybridMultilevel"/>
    <w:tmpl w:val="8F342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2E7613"/>
    <w:multiLevelType w:val="hybridMultilevel"/>
    <w:tmpl w:val="FD32F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896261"/>
    <w:multiLevelType w:val="hybridMultilevel"/>
    <w:tmpl w:val="F2C2B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016C5"/>
    <w:multiLevelType w:val="hybridMultilevel"/>
    <w:tmpl w:val="7742A27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E5558B5"/>
    <w:multiLevelType w:val="multilevel"/>
    <w:tmpl w:val="B7642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2"/>
  </w:num>
  <w:num w:numId="3">
    <w:abstractNumId w:val="24"/>
  </w:num>
  <w:num w:numId="4">
    <w:abstractNumId w:val="11"/>
  </w:num>
  <w:num w:numId="5">
    <w:abstractNumId w:val="19"/>
  </w:num>
  <w:num w:numId="6">
    <w:abstractNumId w:val="16"/>
  </w:num>
  <w:num w:numId="7">
    <w:abstractNumId w:val="4"/>
  </w:num>
  <w:num w:numId="8">
    <w:abstractNumId w:val="5"/>
  </w:num>
  <w:num w:numId="9">
    <w:abstractNumId w:val="25"/>
  </w:num>
  <w:num w:numId="10">
    <w:abstractNumId w:val="23"/>
  </w:num>
  <w:num w:numId="11">
    <w:abstractNumId w:val="8"/>
  </w:num>
  <w:num w:numId="12">
    <w:abstractNumId w:val="17"/>
  </w:num>
  <w:num w:numId="13">
    <w:abstractNumId w:val="21"/>
  </w:num>
  <w:num w:numId="14">
    <w:abstractNumId w:val="7"/>
  </w:num>
  <w:num w:numId="15">
    <w:abstractNumId w:val="13"/>
  </w:num>
  <w:num w:numId="16">
    <w:abstractNumId w:val="20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6"/>
  </w:num>
  <w:num w:numId="22">
    <w:abstractNumId w:val="18"/>
  </w:num>
  <w:num w:numId="23">
    <w:abstractNumId w:val="9"/>
  </w:num>
  <w:num w:numId="24">
    <w:abstractNumId w:val="15"/>
  </w:num>
  <w:num w:numId="25">
    <w:abstractNumId w:val="12"/>
  </w:num>
  <w:num w:numId="26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32C78"/>
    <w:rsid w:val="00041B2D"/>
    <w:rsid w:val="00052D43"/>
    <w:rsid w:val="00055E02"/>
    <w:rsid w:val="00072AB4"/>
    <w:rsid w:val="00073514"/>
    <w:rsid w:val="000924DC"/>
    <w:rsid w:val="00094B16"/>
    <w:rsid w:val="000A1177"/>
    <w:rsid w:val="000A5346"/>
    <w:rsid w:val="000B450A"/>
    <w:rsid w:val="000C1971"/>
    <w:rsid w:val="000C46D2"/>
    <w:rsid w:val="000D01A8"/>
    <w:rsid w:val="000D1CD8"/>
    <w:rsid w:val="000E74ED"/>
    <w:rsid w:val="000F286A"/>
    <w:rsid w:val="000F611F"/>
    <w:rsid w:val="00100AB2"/>
    <w:rsid w:val="00106BD9"/>
    <w:rsid w:val="001079F0"/>
    <w:rsid w:val="001102C9"/>
    <w:rsid w:val="0013006A"/>
    <w:rsid w:val="00132B34"/>
    <w:rsid w:val="00146EC6"/>
    <w:rsid w:val="00151D4B"/>
    <w:rsid w:val="001557A2"/>
    <w:rsid w:val="00160337"/>
    <w:rsid w:val="00167FA3"/>
    <w:rsid w:val="00173F4E"/>
    <w:rsid w:val="00174CBD"/>
    <w:rsid w:val="001850C9"/>
    <w:rsid w:val="00186C36"/>
    <w:rsid w:val="00186E58"/>
    <w:rsid w:val="00187A2B"/>
    <w:rsid w:val="00190C20"/>
    <w:rsid w:val="001B0E4D"/>
    <w:rsid w:val="001B0EC7"/>
    <w:rsid w:val="001B3AB0"/>
    <w:rsid w:val="001B5507"/>
    <w:rsid w:val="001B5D9F"/>
    <w:rsid w:val="001B7EE2"/>
    <w:rsid w:val="001C1D4C"/>
    <w:rsid w:val="001C5C8B"/>
    <w:rsid w:val="001F2728"/>
    <w:rsid w:val="001F5371"/>
    <w:rsid w:val="00200B14"/>
    <w:rsid w:val="00211954"/>
    <w:rsid w:val="0021670E"/>
    <w:rsid w:val="002235D4"/>
    <w:rsid w:val="00230406"/>
    <w:rsid w:val="002401CA"/>
    <w:rsid w:val="00243EEE"/>
    <w:rsid w:val="00253382"/>
    <w:rsid w:val="0026572C"/>
    <w:rsid w:val="0028202A"/>
    <w:rsid w:val="0029528A"/>
    <w:rsid w:val="002979EB"/>
    <w:rsid w:val="002A4549"/>
    <w:rsid w:val="002A5499"/>
    <w:rsid w:val="002A6B52"/>
    <w:rsid w:val="002B29D1"/>
    <w:rsid w:val="002B2D58"/>
    <w:rsid w:val="002B7878"/>
    <w:rsid w:val="002C32CE"/>
    <w:rsid w:val="002C3DBB"/>
    <w:rsid w:val="002C580A"/>
    <w:rsid w:val="002D4C27"/>
    <w:rsid w:val="0030677F"/>
    <w:rsid w:val="00317053"/>
    <w:rsid w:val="0032246E"/>
    <w:rsid w:val="00330A6E"/>
    <w:rsid w:val="00337A4D"/>
    <w:rsid w:val="003416F5"/>
    <w:rsid w:val="0034643A"/>
    <w:rsid w:val="00355EEA"/>
    <w:rsid w:val="0036192A"/>
    <w:rsid w:val="00373DC8"/>
    <w:rsid w:val="00375688"/>
    <w:rsid w:val="00381264"/>
    <w:rsid w:val="003904D6"/>
    <w:rsid w:val="003A48A4"/>
    <w:rsid w:val="003B2680"/>
    <w:rsid w:val="003B37E5"/>
    <w:rsid w:val="003B39F5"/>
    <w:rsid w:val="003B3A44"/>
    <w:rsid w:val="003B43C6"/>
    <w:rsid w:val="003B7E20"/>
    <w:rsid w:val="003C0EF3"/>
    <w:rsid w:val="003C329A"/>
    <w:rsid w:val="003C714A"/>
    <w:rsid w:val="003D4C42"/>
    <w:rsid w:val="003F5F52"/>
    <w:rsid w:val="0041146C"/>
    <w:rsid w:val="00421C94"/>
    <w:rsid w:val="00431FDD"/>
    <w:rsid w:val="004441B4"/>
    <w:rsid w:val="00444C9B"/>
    <w:rsid w:val="0045776F"/>
    <w:rsid w:val="00462728"/>
    <w:rsid w:val="00470180"/>
    <w:rsid w:val="00475C43"/>
    <w:rsid w:val="00475EAA"/>
    <w:rsid w:val="004A6915"/>
    <w:rsid w:val="004E40EF"/>
    <w:rsid w:val="004F13C6"/>
    <w:rsid w:val="004F607E"/>
    <w:rsid w:val="005009C6"/>
    <w:rsid w:val="005143AF"/>
    <w:rsid w:val="00514FD5"/>
    <w:rsid w:val="00515E8C"/>
    <w:rsid w:val="00517144"/>
    <w:rsid w:val="00521316"/>
    <w:rsid w:val="00534FF5"/>
    <w:rsid w:val="00535FC8"/>
    <w:rsid w:val="00543440"/>
    <w:rsid w:val="005533CA"/>
    <w:rsid w:val="00557889"/>
    <w:rsid w:val="0056179D"/>
    <w:rsid w:val="00574FF8"/>
    <w:rsid w:val="00596612"/>
    <w:rsid w:val="005A4A1C"/>
    <w:rsid w:val="005A7ED7"/>
    <w:rsid w:val="005B21E3"/>
    <w:rsid w:val="005B2640"/>
    <w:rsid w:val="005C3B33"/>
    <w:rsid w:val="005C5B4A"/>
    <w:rsid w:val="005D06AF"/>
    <w:rsid w:val="005E5DD6"/>
    <w:rsid w:val="005E6C58"/>
    <w:rsid w:val="005F76C7"/>
    <w:rsid w:val="0060020D"/>
    <w:rsid w:val="006129AC"/>
    <w:rsid w:val="00614106"/>
    <w:rsid w:val="00622A9D"/>
    <w:rsid w:val="006269C7"/>
    <w:rsid w:val="00637879"/>
    <w:rsid w:val="0064422D"/>
    <w:rsid w:val="006555DC"/>
    <w:rsid w:val="00663375"/>
    <w:rsid w:val="00672949"/>
    <w:rsid w:val="00677117"/>
    <w:rsid w:val="006779EA"/>
    <w:rsid w:val="00687F51"/>
    <w:rsid w:val="006952EA"/>
    <w:rsid w:val="0069696C"/>
    <w:rsid w:val="006A089D"/>
    <w:rsid w:val="006A4F03"/>
    <w:rsid w:val="006B2FF2"/>
    <w:rsid w:val="006B33C9"/>
    <w:rsid w:val="006C388F"/>
    <w:rsid w:val="006C4569"/>
    <w:rsid w:val="006E3DF9"/>
    <w:rsid w:val="00700569"/>
    <w:rsid w:val="00706BB5"/>
    <w:rsid w:val="00713EA5"/>
    <w:rsid w:val="00715910"/>
    <w:rsid w:val="00721D85"/>
    <w:rsid w:val="007237B5"/>
    <w:rsid w:val="00727DE8"/>
    <w:rsid w:val="007372F3"/>
    <w:rsid w:val="007504CF"/>
    <w:rsid w:val="007524DF"/>
    <w:rsid w:val="0075445C"/>
    <w:rsid w:val="00754A63"/>
    <w:rsid w:val="007624BD"/>
    <w:rsid w:val="007633C1"/>
    <w:rsid w:val="00763CE7"/>
    <w:rsid w:val="00770637"/>
    <w:rsid w:val="00781268"/>
    <w:rsid w:val="00785C94"/>
    <w:rsid w:val="00793407"/>
    <w:rsid w:val="007A3144"/>
    <w:rsid w:val="007C3779"/>
    <w:rsid w:val="007C4527"/>
    <w:rsid w:val="007C4601"/>
    <w:rsid w:val="007D12EA"/>
    <w:rsid w:val="007E398C"/>
    <w:rsid w:val="007E4D00"/>
    <w:rsid w:val="007E7D30"/>
    <w:rsid w:val="008076FC"/>
    <w:rsid w:val="00823A91"/>
    <w:rsid w:val="0083114E"/>
    <w:rsid w:val="00844F8D"/>
    <w:rsid w:val="00854450"/>
    <w:rsid w:val="008568E0"/>
    <w:rsid w:val="0085797B"/>
    <w:rsid w:val="00863F16"/>
    <w:rsid w:val="00866999"/>
    <w:rsid w:val="00875305"/>
    <w:rsid w:val="008776FA"/>
    <w:rsid w:val="00882DCE"/>
    <w:rsid w:val="00886E82"/>
    <w:rsid w:val="00890867"/>
    <w:rsid w:val="008958B0"/>
    <w:rsid w:val="008B446B"/>
    <w:rsid w:val="008B467F"/>
    <w:rsid w:val="008C47B4"/>
    <w:rsid w:val="008D680A"/>
    <w:rsid w:val="008D6A23"/>
    <w:rsid w:val="008E0A25"/>
    <w:rsid w:val="008E477A"/>
    <w:rsid w:val="008F6AB6"/>
    <w:rsid w:val="00900681"/>
    <w:rsid w:val="00913A69"/>
    <w:rsid w:val="009268EE"/>
    <w:rsid w:val="0093181A"/>
    <w:rsid w:val="00945CB4"/>
    <w:rsid w:val="009503E9"/>
    <w:rsid w:val="0095663C"/>
    <w:rsid w:val="009810B1"/>
    <w:rsid w:val="0099159F"/>
    <w:rsid w:val="00994787"/>
    <w:rsid w:val="009948FC"/>
    <w:rsid w:val="009A77AC"/>
    <w:rsid w:val="009B6726"/>
    <w:rsid w:val="009D323E"/>
    <w:rsid w:val="009D3B78"/>
    <w:rsid w:val="009E5D07"/>
    <w:rsid w:val="00A01309"/>
    <w:rsid w:val="00A03CFB"/>
    <w:rsid w:val="00A12460"/>
    <w:rsid w:val="00A14C7F"/>
    <w:rsid w:val="00A17711"/>
    <w:rsid w:val="00A233FE"/>
    <w:rsid w:val="00A25DAE"/>
    <w:rsid w:val="00A30836"/>
    <w:rsid w:val="00A33816"/>
    <w:rsid w:val="00A45943"/>
    <w:rsid w:val="00A52F1E"/>
    <w:rsid w:val="00A5347D"/>
    <w:rsid w:val="00A57C35"/>
    <w:rsid w:val="00A755E7"/>
    <w:rsid w:val="00A77602"/>
    <w:rsid w:val="00A832BC"/>
    <w:rsid w:val="00A84103"/>
    <w:rsid w:val="00A92D03"/>
    <w:rsid w:val="00A9658D"/>
    <w:rsid w:val="00A96928"/>
    <w:rsid w:val="00AA2F8A"/>
    <w:rsid w:val="00AA7F17"/>
    <w:rsid w:val="00AE06FF"/>
    <w:rsid w:val="00B01CA7"/>
    <w:rsid w:val="00B05C88"/>
    <w:rsid w:val="00B07301"/>
    <w:rsid w:val="00B07D20"/>
    <w:rsid w:val="00B10359"/>
    <w:rsid w:val="00B10D31"/>
    <w:rsid w:val="00B13070"/>
    <w:rsid w:val="00B14354"/>
    <w:rsid w:val="00B14E2A"/>
    <w:rsid w:val="00B242D3"/>
    <w:rsid w:val="00B54ED2"/>
    <w:rsid w:val="00B56126"/>
    <w:rsid w:val="00B67416"/>
    <w:rsid w:val="00B765D8"/>
    <w:rsid w:val="00B84752"/>
    <w:rsid w:val="00B94F4B"/>
    <w:rsid w:val="00B96B6B"/>
    <w:rsid w:val="00BC37B8"/>
    <w:rsid w:val="00BD6DB0"/>
    <w:rsid w:val="00BE0D3F"/>
    <w:rsid w:val="00BE68BC"/>
    <w:rsid w:val="00BF2BBA"/>
    <w:rsid w:val="00BF696B"/>
    <w:rsid w:val="00C04889"/>
    <w:rsid w:val="00C42235"/>
    <w:rsid w:val="00C430EB"/>
    <w:rsid w:val="00C44FB1"/>
    <w:rsid w:val="00C67820"/>
    <w:rsid w:val="00C82551"/>
    <w:rsid w:val="00C8328C"/>
    <w:rsid w:val="00C85CB2"/>
    <w:rsid w:val="00C86568"/>
    <w:rsid w:val="00C8716A"/>
    <w:rsid w:val="00C93651"/>
    <w:rsid w:val="00CB0FB4"/>
    <w:rsid w:val="00CB7269"/>
    <w:rsid w:val="00CC5353"/>
    <w:rsid w:val="00CC6FA1"/>
    <w:rsid w:val="00CD112D"/>
    <w:rsid w:val="00CE36B7"/>
    <w:rsid w:val="00CF03F8"/>
    <w:rsid w:val="00CF5526"/>
    <w:rsid w:val="00D04A8B"/>
    <w:rsid w:val="00D05639"/>
    <w:rsid w:val="00D06F25"/>
    <w:rsid w:val="00D0727B"/>
    <w:rsid w:val="00D110F2"/>
    <w:rsid w:val="00D271C6"/>
    <w:rsid w:val="00D2762E"/>
    <w:rsid w:val="00D327D3"/>
    <w:rsid w:val="00D33E4E"/>
    <w:rsid w:val="00D655C7"/>
    <w:rsid w:val="00D771F6"/>
    <w:rsid w:val="00D77EC4"/>
    <w:rsid w:val="00D84A2A"/>
    <w:rsid w:val="00D8632E"/>
    <w:rsid w:val="00D90606"/>
    <w:rsid w:val="00DA15D7"/>
    <w:rsid w:val="00DB3929"/>
    <w:rsid w:val="00DC4000"/>
    <w:rsid w:val="00DC4021"/>
    <w:rsid w:val="00DC54E2"/>
    <w:rsid w:val="00DC5ADE"/>
    <w:rsid w:val="00DC7D06"/>
    <w:rsid w:val="00DD570A"/>
    <w:rsid w:val="00DD6BBF"/>
    <w:rsid w:val="00DE2FC0"/>
    <w:rsid w:val="00DE3C49"/>
    <w:rsid w:val="00DE453A"/>
    <w:rsid w:val="00E001CF"/>
    <w:rsid w:val="00E407D0"/>
    <w:rsid w:val="00E4177B"/>
    <w:rsid w:val="00E44642"/>
    <w:rsid w:val="00E54A1E"/>
    <w:rsid w:val="00E553DE"/>
    <w:rsid w:val="00E55993"/>
    <w:rsid w:val="00E55CDF"/>
    <w:rsid w:val="00E72B96"/>
    <w:rsid w:val="00E73018"/>
    <w:rsid w:val="00E732EB"/>
    <w:rsid w:val="00E82B78"/>
    <w:rsid w:val="00E84DC4"/>
    <w:rsid w:val="00E8593A"/>
    <w:rsid w:val="00E938F8"/>
    <w:rsid w:val="00EA7063"/>
    <w:rsid w:val="00EA748B"/>
    <w:rsid w:val="00EB541E"/>
    <w:rsid w:val="00EB654D"/>
    <w:rsid w:val="00EC1335"/>
    <w:rsid w:val="00EC49A5"/>
    <w:rsid w:val="00EE6130"/>
    <w:rsid w:val="00F023E7"/>
    <w:rsid w:val="00F05A0E"/>
    <w:rsid w:val="00F12A67"/>
    <w:rsid w:val="00F1766D"/>
    <w:rsid w:val="00F17C1C"/>
    <w:rsid w:val="00F315EB"/>
    <w:rsid w:val="00F35CD4"/>
    <w:rsid w:val="00F43C15"/>
    <w:rsid w:val="00F51218"/>
    <w:rsid w:val="00F63B95"/>
    <w:rsid w:val="00FA0D6D"/>
    <w:rsid w:val="00FA298E"/>
    <w:rsid w:val="00FB3351"/>
    <w:rsid w:val="00FB797E"/>
    <w:rsid w:val="00FC4324"/>
    <w:rsid w:val="00FD0017"/>
    <w:rsid w:val="00FD0CB5"/>
    <w:rsid w:val="00FF1C73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9E7B36-D5C1-4E24-814C-CD506033B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72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727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F5526"/>
    <w:pPr>
      <w:spacing w:before="100" w:beforeAutospacing="1" w:after="100" w:afterAutospacing="1"/>
    </w:pPr>
    <w:rPr>
      <w:rFonts w:eastAsia="Times New Roman"/>
    </w:rPr>
  </w:style>
  <w:style w:type="character" w:customStyle="1" w:styleId="ListeParagrafChar">
    <w:name w:val="Liste Paragraf Char"/>
    <w:link w:val="ListeParagraf"/>
    <w:uiPriority w:val="34"/>
    <w:locked/>
    <w:rsid w:val="00770637"/>
    <w:rPr>
      <w:rFonts w:ascii="Calibri" w:eastAsia="Times New Roman" w:hAnsi="Calibri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0606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0606"/>
    <w:rPr>
      <w:rFonts w:ascii="Lucida Grande" w:eastAsia="Calibri" w:hAnsi="Lucida Grande" w:cs="Lucida Grande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46D3FF-BD2F-45CF-BAA1-E89A97C8E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4440</Characters>
  <Application>Microsoft Office Word</Application>
  <DocSecurity>0</DocSecurity>
  <Lines>37</Lines>
  <Paragraphs>10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keywords>Hc2n3B9s</cp:keywords>
  <cp:lastModifiedBy>Bahtiyar TOLUNAY</cp:lastModifiedBy>
  <cp:revision>2</cp:revision>
  <cp:lastPrinted>2019-11-05T13:37:00Z</cp:lastPrinted>
  <dcterms:created xsi:type="dcterms:W3CDTF">2019-11-29T08:37:00Z</dcterms:created>
  <dcterms:modified xsi:type="dcterms:W3CDTF">2019-11-29T08:37:00Z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16aff4a2-a929-426e-89e3-32b26fff9345</vt:lpwstr>
  </property>
  <property fmtid="{D5CDD505-2E9C-101B-9397-08002B2CF9AE}" pid="3" name="Category">
    <vt:lpwstr>CT1</vt:lpwstr>
  </property>
  <property fmtid="{D5CDD505-2E9C-101B-9397-08002B2CF9AE}" pid="4" name="Language">
    <vt:lpwstr>TR</vt:lpwstr>
  </property>
  <property fmtid="{D5CDD505-2E9C-101B-9397-08002B2CF9AE}" pid="5" name="Classification">
    <vt:lpwstr>Hc2n3B9s</vt:lpwstr>
  </property>
  <property fmtid="{D5CDD505-2E9C-101B-9397-08002B2CF9AE}" pid="6" name="Unclassified">
    <vt:lpwstr>JK8PNdPA</vt:lpwstr>
  </property>
  <property fmtid="{D5CDD505-2E9C-101B-9397-08002B2CF9AE}" pid="7" name="KVKK">
    <vt:lpwstr>65veE7AK</vt:lpwstr>
  </property>
</Properties>
</file>